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060" w:rsidRPr="00AE1DB7" w:rsidRDefault="00485060" w:rsidP="00485060">
      <w:pPr>
        <w:spacing w:line="240" w:lineRule="atLeast"/>
        <w:jc w:val="right"/>
      </w:pPr>
      <w:r w:rsidRPr="00AE1DB7">
        <w:t xml:space="preserve">Приложение </w:t>
      </w:r>
      <w:r>
        <w:t>2</w:t>
      </w:r>
    </w:p>
    <w:p w:rsidR="00485060" w:rsidRPr="00AE1DB7" w:rsidRDefault="00485060" w:rsidP="00485060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485060" w:rsidRPr="00AE1DB7" w:rsidRDefault="00485060" w:rsidP="00485060">
      <w:pPr>
        <w:suppressAutoHyphens/>
        <w:jc w:val="right"/>
      </w:pPr>
      <w:r w:rsidRPr="00AE1DB7">
        <w:t>Воскресенского муниципального округа</w:t>
      </w:r>
    </w:p>
    <w:p w:rsidR="00485060" w:rsidRPr="00AE1DB7" w:rsidRDefault="00485060" w:rsidP="00485060">
      <w:pPr>
        <w:suppressAutoHyphens/>
        <w:jc w:val="right"/>
      </w:pPr>
      <w:r w:rsidRPr="00AE1DB7">
        <w:t>Нижегородской области</w:t>
      </w:r>
    </w:p>
    <w:p w:rsidR="00485060" w:rsidRPr="00AE1DB7" w:rsidRDefault="00485060" w:rsidP="00485060">
      <w:pPr>
        <w:suppressAutoHyphens/>
        <w:jc w:val="right"/>
      </w:pPr>
      <w:r w:rsidRPr="00AE1DB7">
        <w:t xml:space="preserve">от </w:t>
      </w:r>
      <w:r>
        <w:t>22 июня</w:t>
      </w:r>
      <w:r w:rsidRPr="00AE1DB7">
        <w:t xml:space="preserve"> 202</w:t>
      </w:r>
      <w:r>
        <w:t>6</w:t>
      </w:r>
      <w:r w:rsidRPr="00AE1DB7">
        <w:t xml:space="preserve"> года № </w:t>
      </w:r>
      <w:r>
        <w:t>52</w:t>
      </w:r>
    </w:p>
    <w:p w:rsidR="00485060" w:rsidRPr="00073D5A" w:rsidRDefault="00485060" w:rsidP="00485060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485060" w:rsidRPr="00073D5A" w:rsidRDefault="00485060" w:rsidP="00485060">
      <w:pPr>
        <w:ind w:left="5580" w:hanging="5580"/>
        <w:jc w:val="right"/>
      </w:pPr>
      <w:r w:rsidRPr="00073D5A">
        <w:t>Воскресенского муниципального округа</w:t>
      </w:r>
    </w:p>
    <w:p w:rsidR="00485060" w:rsidRPr="00073D5A" w:rsidRDefault="00485060" w:rsidP="00485060">
      <w:pPr>
        <w:ind w:left="5580" w:hanging="5580"/>
        <w:jc w:val="right"/>
      </w:pPr>
      <w:r w:rsidRPr="00073D5A">
        <w:t>Нижегородской области</w:t>
      </w:r>
    </w:p>
    <w:p w:rsidR="00485060" w:rsidRPr="00073D5A" w:rsidRDefault="00485060" w:rsidP="00485060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485060" w:rsidRDefault="00485060" w:rsidP="00485060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485060" w:rsidRPr="00073D5A" w:rsidRDefault="00485060" w:rsidP="00485060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485060" w:rsidRDefault="00485060" w:rsidP="00485060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485060" w:rsidRDefault="00485060" w:rsidP="00485060">
      <w:pPr>
        <w:suppressAutoHyphens/>
        <w:jc w:val="right"/>
      </w:pPr>
    </w:p>
    <w:p w:rsidR="00485060" w:rsidRPr="00073D5A" w:rsidRDefault="00485060" w:rsidP="00485060">
      <w:pPr>
        <w:ind w:left="5580" w:hanging="5580"/>
        <w:jc w:val="right"/>
      </w:pPr>
      <w:r>
        <w:t>«</w:t>
      </w:r>
      <w:r w:rsidRPr="00073D5A">
        <w:t>Приложение 3</w:t>
      </w:r>
    </w:p>
    <w:p w:rsidR="00485060" w:rsidRPr="00073D5A" w:rsidRDefault="00485060" w:rsidP="00485060">
      <w:pPr>
        <w:ind w:left="5580" w:hanging="5580"/>
        <w:jc w:val="right"/>
      </w:pPr>
      <w:r w:rsidRPr="00073D5A">
        <w:t>к решению Совета депутатов</w:t>
      </w:r>
    </w:p>
    <w:p w:rsidR="00485060" w:rsidRPr="00073D5A" w:rsidRDefault="00485060" w:rsidP="00485060">
      <w:pPr>
        <w:ind w:left="5580" w:hanging="5580"/>
        <w:jc w:val="right"/>
      </w:pPr>
      <w:r w:rsidRPr="00073D5A">
        <w:t>Воскресенского муниципального округа</w:t>
      </w:r>
    </w:p>
    <w:p w:rsidR="00485060" w:rsidRPr="00073D5A" w:rsidRDefault="00485060" w:rsidP="00485060">
      <w:pPr>
        <w:ind w:left="5580" w:hanging="5580"/>
        <w:jc w:val="right"/>
      </w:pPr>
      <w:r w:rsidRPr="00073D5A">
        <w:t>Нижегородской области</w:t>
      </w:r>
    </w:p>
    <w:p w:rsidR="00485060" w:rsidRDefault="00485060" w:rsidP="00485060">
      <w:pPr>
        <w:suppressAutoHyphens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485060" w:rsidRPr="00073D5A" w:rsidRDefault="00485060" w:rsidP="00485060">
      <w:pPr>
        <w:jc w:val="center"/>
        <w:rPr>
          <w:b/>
        </w:rPr>
      </w:pPr>
    </w:p>
    <w:p w:rsidR="00485060" w:rsidRPr="00073D5A" w:rsidRDefault="00485060" w:rsidP="00485060">
      <w:pPr>
        <w:jc w:val="center"/>
        <w:rPr>
          <w:b/>
        </w:rPr>
      </w:pPr>
      <w:r w:rsidRPr="00073D5A">
        <w:rPr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73D5A">
        <w:rPr>
          <w:b/>
        </w:rPr>
        <w:t>видов расходов классификации расходов бюджета</w:t>
      </w:r>
      <w:proofErr w:type="gramEnd"/>
    </w:p>
    <w:p w:rsidR="00485060" w:rsidRDefault="00485060" w:rsidP="00485060">
      <w:pPr>
        <w:ind w:left="5580" w:hanging="55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79"/>
        <w:gridCol w:w="2253"/>
        <w:gridCol w:w="1275"/>
        <w:gridCol w:w="2194"/>
        <w:gridCol w:w="2194"/>
        <w:gridCol w:w="2191"/>
      </w:tblGrid>
      <w:tr w:rsidR="00485060" w:rsidRPr="00485060" w:rsidTr="003C47F9">
        <w:trPr>
          <w:trHeight w:val="630"/>
        </w:trPr>
        <w:tc>
          <w:tcPr>
            <w:tcW w:w="1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85060" w:rsidRPr="00485060" w:rsidTr="003C47F9">
        <w:trPr>
          <w:trHeight w:val="276"/>
        </w:trPr>
        <w:tc>
          <w:tcPr>
            <w:tcW w:w="1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060" w:rsidRPr="00485060" w:rsidRDefault="00485060" w:rsidP="00485060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85060" w:rsidRPr="00485060" w:rsidTr="003C47F9">
        <w:trPr>
          <w:trHeight w:val="99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01.0.00.00000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663 017 914,66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669 548 180,30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683 012 786,18</w:t>
            </w:r>
          </w:p>
        </w:tc>
      </w:tr>
      <w:tr w:rsidR="00485060" w:rsidRPr="00485060" w:rsidTr="003C47F9">
        <w:trPr>
          <w:trHeight w:val="45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560 519 316,71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568 134 580,30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581 258 886,18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140 820 279,67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145 219 900,00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147 998 400,00</w:t>
            </w:r>
          </w:p>
        </w:tc>
      </w:tr>
      <w:tr w:rsidR="00485060" w:rsidRPr="00485060" w:rsidTr="003C47F9">
        <w:trPr>
          <w:trHeight w:val="27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66 899 779,67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70 759 000,00</w:t>
            </w:r>
          </w:p>
        </w:tc>
      </w:tr>
      <w:tr w:rsidR="00485060" w:rsidRPr="00485060" w:rsidTr="003C47F9">
        <w:trPr>
          <w:trHeight w:val="156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34 791 700,00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34 799 700,00</w:t>
            </w:r>
          </w:p>
        </w:tc>
      </w:tr>
      <w:tr w:rsidR="00485060" w:rsidRPr="00485060" w:rsidTr="003C47F9">
        <w:trPr>
          <w:trHeight w:val="94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31 845 579,67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35 873 100,00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35 648 800,00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262 500,00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310 500,00</w:t>
            </w:r>
          </w:p>
        </w:tc>
      </w:tr>
      <w:tr w:rsidR="00485060" w:rsidRPr="00485060" w:rsidTr="003C47F9">
        <w:trPr>
          <w:trHeight w:val="31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74 541 100,00</w:t>
            </w:r>
          </w:p>
        </w:tc>
      </w:tr>
      <w:tr w:rsidR="00485060" w:rsidRPr="00485060" w:rsidTr="003C47F9">
        <w:trPr>
          <w:trHeight w:val="61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70 884 300,00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71 196 200,00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74 159 100,00</w:t>
            </w:r>
          </w:p>
        </w:tc>
      </w:tr>
      <w:tr w:rsidR="00485060" w:rsidRPr="00485060" w:rsidTr="003C47F9">
        <w:trPr>
          <w:trHeight w:val="50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382 000,00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осуществление выплаты компенсации части родительской платы за присмотр и уход за ребёнком в государственных, муниципальных и </w:t>
            </w:r>
            <w:r w:rsidRPr="00485060">
              <w:rPr>
                <w:rFonts w:eastAsia="Times New Roman"/>
                <w:color w:val="000000"/>
              </w:rPr>
              <w:lastRenderedPageBreak/>
              <w:t>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01.1.01.73110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1 694 700,00</w:t>
            </w:r>
          </w:p>
        </w:tc>
      </w:tr>
      <w:tr w:rsidR="00485060" w:rsidRPr="00485060" w:rsidTr="003C47F9">
        <w:trPr>
          <w:trHeight w:val="94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25 400,00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1 669 300,00</w:t>
            </w:r>
          </w:p>
        </w:tc>
      </w:tr>
      <w:tr w:rsidR="00485060" w:rsidRPr="00485060" w:rsidTr="003C47F9">
        <w:trPr>
          <w:trHeight w:val="209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485060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1 003 600,00</w:t>
            </w:r>
          </w:p>
        </w:tc>
      </w:tr>
      <w:tr w:rsidR="00485060" w:rsidRPr="00485060" w:rsidTr="003C47F9">
        <w:trPr>
          <w:trHeight w:val="46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1 003 600,00</w:t>
            </w:r>
          </w:p>
        </w:tc>
      </w:tr>
      <w:tr w:rsidR="00485060" w:rsidRPr="00485060" w:rsidTr="003C47F9">
        <w:trPr>
          <w:trHeight w:val="7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1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за счёт средств фонда на поддержку территорий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01.1.02.22000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78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01.1.02.22000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5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392 798 817,68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395 528 312,30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405 836 709,18</w:t>
            </w:r>
          </w:p>
        </w:tc>
      </w:tr>
      <w:tr w:rsidR="00485060" w:rsidRPr="00485060" w:rsidTr="003C47F9">
        <w:trPr>
          <w:trHeight w:val="38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124 688 802,98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126 897 800,00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127 125 400,00</w:t>
            </w:r>
          </w:p>
        </w:tc>
      </w:tr>
      <w:tr w:rsidR="00485060" w:rsidRPr="00485060" w:rsidTr="003C47F9">
        <w:trPr>
          <w:trHeight w:val="84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44 776 900,00</w:t>
            </w:r>
          </w:p>
        </w:tc>
      </w:tr>
      <w:tr w:rsidR="00485060" w:rsidRPr="00485060" w:rsidTr="003C47F9">
        <w:trPr>
          <w:trHeight w:val="46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48 895 862,80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51 028 800,00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51 256 400,00</w:t>
            </w:r>
          </w:p>
        </w:tc>
      </w:tr>
      <w:tr w:rsidR="00485060" w:rsidRPr="00485060" w:rsidTr="003C47F9">
        <w:trPr>
          <w:trHeight w:val="46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30 822 850,18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30 863 500,00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30 863 500,00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193 190,00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228 600,00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228 600,00</w:t>
            </w:r>
          </w:p>
        </w:tc>
      </w:tr>
      <w:tr w:rsidR="00485060" w:rsidRPr="00485060" w:rsidTr="003C47F9">
        <w:trPr>
          <w:trHeight w:val="72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252 020 700,00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253 123 600,00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263 601 500,00</w:t>
            </w:r>
          </w:p>
        </w:tc>
      </w:tr>
      <w:tr w:rsidR="00485060" w:rsidRPr="00485060" w:rsidTr="003C47F9">
        <w:trPr>
          <w:trHeight w:val="144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175 669 000,00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176 803 900,00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187 281 800,00</w:t>
            </w:r>
          </w:p>
        </w:tc>
      </w:tr>
      <w:tr w:rsidR="00485060" w:rsidRPr="00485060" w:rsidTr="003C47F9">
        <w:trPr>
          <w:trHeight w:val="34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85060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01.1.08.73070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5 966 300,00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5 934 300,00</w:t>
            </w:r>
          </w:p>
        </w:tc>
      </w:tr>
      <w:tr w:rsidR="00485060" w:rsidRPr="00485060" w:rsidTr="003C47F9">
        <w:trPr>
          <w:trHeight w:val="51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70 385 400,00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918 300,00</w:t>
            </w:r>
          </w:p>
        </w:tc>
      </w:tr>
      <w:tr w:rsidR="00485060" w:rsidRPr="00485060" w:rsidTr="003C47F9">
        <w:trPr>
          <w:trHeight w:val="5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751 152,59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918 300,00</w:t>
            </w:r>
          </w:p>
        </w:tc>
      </w:tr>
      <w:tr w:rsidR="00485060" w:rsidRPr="00485060" w:rsidTr="003C47F9">
        <w:trPr>
          <w:trHeight w:val="45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126 847,41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19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6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485060">
              <w:rPr>
                <w:rFonts w:eastAsia="Times New Roman"/>
                <w:color w:val="000000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8 308 261,50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7 861 360,88</w:t>
            </w:r>
          </w:p>
        </w:tc>
      </w:tr>
      <w:tr w:rsidR="00485060" w:rsidRPr="00485060" w:rsidTr="003C47F9">
        <w:trPr>
          <w:trHeight w:val="39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3 974 888,12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3 913 169,00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3 761 037,88</w:t>
            </w:r>
          </w:p>
        </w:tc>
      </w:tr>
      <w:tr w:rsidR="00485060" w:rsidRPr="00485060" w:rsidTr="003C47F9">
        <w:trPr>
          <w:trHeight w:val="70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4 333 373,38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4 266 133,00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4 100 323,00</w:t>
            </w:r>
          </w:p>
        </w:tc>
      </w:tr>
      <w:tr w:rsidR="00485060" w:rsidRPr="00485060" w:rsidTr="003C47F9">
        <w:trPr>
          <w:trHeight w:val="126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3 649 846,00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3 799 900,00</w:t>
            </w:r>
          </w:p>
        </w:tc>
      </w:tr>
      <w:tr w:rsidR="00485060" w:rsidRPr="00485060" w:rsidTr="003C47F9">
        <w:trPr>
          <w:trHeight w:val="27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2 330 888,42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2 356 851,00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2 356 847,00</w:t>
            </w:r>
          </w:p>
        </w:tc>
      </w:tr>
      <w:tr w:rsidR="00485060" w:rsidRPr="00485060" w:rsidTr="003C47F9">
        <w:trPr>
          <w:trHeight w:val="57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1 318 957,58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1 443 049,00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1 443 053,00</w:t>
            </w:r>
          </w:p>
        </w:tc>
      </w:tr>
      <w:tr w:rsidR="00485060" w:rsidRPr="00485060" w:rsidTr="003C47F9">
        <w:trPr>
          <w:trHeight w:val="17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2 475 207,20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2 530 248,30</w:t>
            </w:r>
          </w:p>
        </w:tc>
      </w:tr>
      <w:tr w:rsidR="00485060" w:rsidRPr="00485060" w:rsidTr="003C47F9">
        <w:trPr>
          <w:trHeight w:val="120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1 184 196,82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1 265 869,30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1 210 554,30</w:t>
            </w:r>
          </w:p>
        </w:tc>
      </w:tr>
      <w:tr w:rsidR="00485060" w:rsidRPr="00485060" w:rsidTr="003C47F9">
        <w:trPr>
          <w:trHeight w:val="52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1 291 010,38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1 380 041,00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1 319 694,00</w:t>
            </w:r>
          </w:p>
        </w:tc>
      </w:tr>
      <w:tr w:rsidR="00485060" w:rsidRPr="00485060" w:rsidTr="003C47F9">
        <w:trPr>
          <w:trHeight w:val="12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26 840 219,36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27 386 368,00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27 423 777,00</w:t>
            </w:r>
          </w:p>
        </w:tc>
      </w:tr>
      <w:tr w:rsidR="00485060" w:rsidRPr="00485060" w:rsidTr="003C47F9">
        <w:trPr>
          <w:trHeight w:val="112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937 440,00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677 020,00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781 240,00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781 240,00</w:t>
            </w:r>
          </w:p>
        </w:tc>
      </w:tr>
      <w:tr w:rsidR="00485060" w:rsidRPr="00485060" w:rsidTr="003C47F9">
        <w:trPr>
          <w:trHeight w:val="74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156 260,00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156 200,00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156 200,00</w:t>
            </w:r>
          </w:p>
        </w:tc>
      </w:tr>
      <w:tr w:rsidR="00485060" w:rsidRPr="00485060" w:rsidTr="003C47F9">
        <w:trPr>
          <w:trHeight w:val="159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2 740 584,00</w:t>
            </w:r>
          </w:p>
        </w:tc>
      </w:tr>
      <w:tr w:rsidR="00485060" w:rsidRPr="00485060" w:rsidTr="003C47F9">
        <w:trPr>
          <w:trHeight w:val="94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1 911 780,00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2 133 161,00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2 159 782,00</w:t>
            </w:r>
          </w:p>
        </w:tc>
      </w:tr>
      <w:tr w:rsidR="00485060" w:rsidRPr="00485060" w:rsidTr="003C47F9">
        <w:trPr>
          <w:trHeight w:val="56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562 159,36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573 867,00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580 802,00</w:t>
            </w:r>
          </w:p>
        </w:tc>
      </w:tr>
      <w:tr w:rsidR="00485060" w:rsidRPr="00485060" w:rsidTr="003C47F9">
        <w:trPr>
          <w:trHeight w:val="55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23 436 000,00</w:t>
            </w:r>
          </w:p>
        </w:tc>
      </w:tr>
      <w:tr w:rsidR="00485060" w:rsidRPr="00485060" w:rsidTr="003C47F9">
        <w:trPr>
          <w:trHeight w:val="56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17 498 880,00</w:t>
            </w:r>
          </w:p>
        </w:tc>
      </w:tr>
      <w:tr w:rsidR="00485060" w:rsidRPr="00485060" w:rsidTr="003C47F9">
        <w:trPr>
          <w:trHeight w:val="17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5 937 120,00</w:t>
            </w:r>
          </w:p>
        </w:tc>
      </w:tr>
      <w:tr w:rsidR="00485060" w:rsidRPr="00485060" w:rsidTr="003C47F9">
        <w:trPr>
          <w:trHeight w:val="89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309 753,00</w:t>
            </w:r>
          </w:p>
        </w:tc>
      </w:tr>
      <w:tr w:rsidR="00485060" w:rsidRPr="00485060" w:rsidTr="003C47F9">
        <w:trPr>
          <w:trHeight w:val="136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96 292,36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303 892,00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307 500,00</w:t>
            </w:r>
          </w:p>
        </w:tc>
      </w:tr>
      <w:tr w:rsidR="00485060" w:rsidRPr="00485060" w:rsidTr="003C47F9">
        <w:trPr>
          <w:trHeight w:val="55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01.1.Ю</w:t>
            </w:r>
            <w:proofErr w:type="gramStart"/>
            <w:r w:rsidRPr="00485060">
              <w:rPr>
                <w:rFonts w:eastAsia="Times New Roman"/>
                <w:color w:val="000000"/>
              </w:rPr>
              <w:t>6</w:t>
            </w:r>
            <w:proofErr w:type="gramEnd"/>
            <w:r w:rsidRPr="00485060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707,64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2 008,00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2 253,00</w:t>
            </w:r>
          </w:p>
        </w:tc>
      </w:tr>
      <w:tr w:rsidR="00485060" w:rsidRPr="00485060" w:rsidTr="003C47F9">
        <w:trPr>
          <w:trHeight w:val="28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33 093 363,53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29 338 980,00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29 356 880,00</w:t>
            </w:r>
          </w:p>
        </w:tc>
      </w:tr>
      <w:tr w:rsidR="00485060" w:rsidRPr="00485060" w:rsidTr="003C47F9">
        <w:trPr>
          <w:trHeight w:val="43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28 907 280,00</w:t>
            </w:r>
          </w:p>
        </w:tc>
      </w:tr>
      <w:tr w:rsidR="00485060" w:rsidRPr="00485060" w:rsidTr="003C47F9">
        <w:trPr>
          <w:trHeight w:val="30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Обеспечение деятельности организаций </w:t>
            </w:r>
            <w:r w:rsidRPr="00485060">
              <w:rPr>
                <w:rFonts w:eastAsia="Times New Roman"/>
                <w:color w:val="000000"/>
              </w:rPr>
              <w:lastRenderedPageBreak/>
              <w:t>дополнительного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01.2.01.23590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7 335 400,00</w:t>
            </w:r>
          </w:p>
        </w:tc>
      </w:tr>
      <w:tr w:rsidR="00485060" w:rsidRPr="00485060" w:rsidTr="003C47F9">
        <w:trPr>
          <w:trHeight w:val="4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7 335 400,00</w:t>
            </w:r>
          </w:p>
        </w:tc>
      </w:tr>
      <w:tr w:rsidR="00485060" w:rsidRPr="00485060" w:rsidTr="003C47F9">
        <w:trPr>
          <w:trHeight w:val="56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485060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19 186 626,71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19 430 380,00</w:t>
            </w:r>
          </w:p>
        </w:tc>
      </w:tr>
      <w:tr w:rsidR="00485060" w:rsidRPr="00485060" w:rsidTr="003C47F9">
        <w:trPr>
          <w:trHeight w:val="43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18 961 809,73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19 202 710,00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224 816,98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227 670,00</w:t>
            </w:r>
          </w:p>
        </w:tc>
      </w:tr>
      <w:tr w:rsidR="00485060" w:rsidRPr="00485060" w:rsidTr="003C47F9">
        <w:trPr>
          <w:trHeight w:val="13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2 141 500,00</w:t>
            </w:r>
          </w:p>
        </w:tc>
      </w:tr>
      <w:tr w:rsidR="00485060" w:rsidRPr="00485060" w:rsidTr="003C47F9">
        <w:trPr>
          <w:trHeight w:val="69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2 141 500,00</w:t>
            </w:r>
          </w:p>
        </w:tc>
      </w:tr>
      <w:tr w:rsidR="00485060" w:rsidRPr="00485060" w:rsidTr="003C47F9">
        <w:trPr>
          <w:trHeight w:val="14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449 600,00</w:t>
            </w:r>
          </w:p>
        </w:tc>
      </w:tr>
      <w:tr w:rsidR="00485060" w:rsidRPr="00485060" w:rsidTr="003C47F9">
        <w:trPr>
          <w:trHeight w:val="113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4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45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3 252 073,14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5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1 882 873,14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0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1 369 200,00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87 204,34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80 484,34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4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6 720,00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86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485060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449 600,00</w:t>
            </w:r>
          </w:p>
        </w:tc>
      </w:tr>
      <w:tr w:rsidR="00485060" w:rsidRPr="00485060" w:rsidTr="003C47F9">
        <w:trPr>
          <w:trHeight w:val="9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449 600,00</w:t>
            </w:r>
          </w:p>
        </w:tc>
      </w:tr>
      <w:tr w:rsidR="00485060" w:rsidRPr="00485060" w:rsidTr="003C47F9">
        <w:trPr>
          <w:trHeight w:val="24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1 061 400,00</w:t>
            </w:r>
          </w:p>
        </w:tc>
      </w:tr>
      <w:tr w:rsidR="00485060" w:rsidRPr="00485060" w:rsidTr="003C47F9">
        <w:trPr>
          <w:trHeight w:val="181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</w:t>
            </w:r>
            <w:r w:rsidRPr="00485060">
              <w:rPr>
                <w:rFonts w:eastAsia="Times New Roman"/>
                <w:color w:val="000000"/>
              </w:rPr>
              <w:lastRenderedPageBreak/>
              <w:t>проведение анализа и использование результатов оценочных процедур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01.3.04.00000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1 061 400,00</w:t>
            </w:r>
          </w:p>
        </w:tc>
      </w:tr>
      <w:tr w:rsidR="00485060" w:rsidRPr="00485060" w:rsidTr="003C47F9">
        <w:trPr>
          <w:trHeight w:val="69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1 061 400,00</w:t>
            </w:r>
          </w:p>
        </w:tc>
      </w:tr>
      <w:tr w:rsidR="00485060" w:rsidRPr="00485060" w:rsidTr="003C47F9">
        <w:trPr>
          <w:trHeight w:val="89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639 500,00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639 500,00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639 500,00</w:t>
            </w:r>
          </w:p>
        </w:tc>
      </w:tr>
      <w:tr w:rsidR="00485060" w:rsidRPr="00485060" w:rsidTr="003C47F9">
        <w:trPr>
          <w:trHeight w:val="34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376 100,00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380 400,00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421 900,00</w:t>
            </w:r>
          </w:p>
        </w:tc>
      </w:tr>
      <w:tr w:rsidR="00485060" w:rsidRPr="00485060" w:rsidTr="003C47F9">
        <w:trPr>
          <w:trHeight w:val="21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</w:tr>
      <w:tr w:rsidR="00485060" w:rsidRPr="00485060" w:rsidTr="003C47F9">
        <w:trPr>
          <w:trHeight w:val="65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Проведение комплекса мероприятий, направленных на гражданско-патриотическое воспитание, воспитание у </w:t>
            </w:r>
            <w:r w:rsidRPr="00485060">
              <w:rPr>
                <w:rFonts w:eastAsia="Times New Roman"/>
                <w:color w:val="000000"/>
              </w:rPr>
              <w:lastRenderedPageBreak/>
              <w:t>граждан навыков поведения в чрезвычайных ситуациях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01.4.05.00000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</w:tr>
      <w:tr w:rsidR="00485060" w:rsidRPr="00485060" w:rsidTr="003C47F9">
        <w:trPr>
          <w:trHeight w:val="8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</w:tr>
      <w:tr w:rsidR="00485060" w:rsidRPr="00485060" w:rsidTr="003C47F9">
        <w:trPr>
          <w:trHeight w:val="56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</w:tr>
      <w:tr w:rsidR="00485060" w:rsidRPr="00485060" w:rsidTr="003C47F9">
        <w:trPr>
          <w:trHeight w:val="15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5 890 800,00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5 890 800,00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5 890 800,00</w:t>
            </w:r>
          </w:p>
        </w:tc>
      </w:tr>
      <w:tr w:rsidR="00485060" w:rsidRPr="00485060" w:rsidTr="003C47F9">
        <w:trPr>
          <w:trHeight w:val="42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1 606 951,72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5 890 800,00</w:t>
            </w:r>
          </w:p>
        </w:tc>
      </w:tr>
      <w:tr w:rsidR="00485060" w:rsidRPr="00485060" w:rsidTr="003C47F9">
        <w:trPr>
          <w:trHeight w:val="57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478 848,28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66 152 952,24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65 194 820,00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5 319 900,00</w:t>
            </w:r>
          </w:p>
        </w:tc>
      </w:tr>
      <w:tr w:rsidR="00485060" w:rsidRPr="00485060" w:rsidTr="003C47F9">
        <w:trPr>
          <w:trHeight w:val="42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5 319 900,00</w:t>
            </w:r>
          </w:p>
        </w:tc>
      </w:tr>
      <w:tr w:rsidR="00485060" w:rsidRPr="00485060" w:rsidTr="003C47F9">
        <w:trPr>
          <w:trHeight w:val="14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5 181 500,00</w:t>
            </w:r>
          </w:p>
        </w:tc>
      </w:tr>
      <w:tr w:rsidR="00485060" w:rsidRPr="00485060" w:rsidTr="003C47F9">
        <w:trPr>
          <w:trHeight w:val="46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237 400,00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138 400,00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138 400,00</w:t>
            </w:r>
          </w:p>
        </w:tc>
      </w:tr>
      <w:tr w:rsidR="00485060" w:rsidRPr="00485060" w:rsidTr="003C47F9">
        <w:trPr>
          <w:trHeight w:val="75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60 734 052,24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59 874 920,00</w:t>
            </w:r>
          </w:p>
        </w:tc>
      </w:tr>
      <w:tr w:rsidR="00485060" w:rsidRPr="00485060" w:rsidTr="003C47F9">
        <w:trPr>
          <w:trHeight w:val="105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60 734 052,24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59 874 920,00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57 611 450,00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57 647 500,00</w:t>
            </w:r>
          </w:p>
        </w:tc>
      </w:tr>
      <w:tr w:rsidR="00485060" w:rsidRPr="00485060" w:rsidTr="003C47F9">
        <w:trPr>
          <w:trHeight w:val="41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3 122 602,24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2 230 720,00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2 227 420,00</w:t>
            </w:r>
          </w:p>
        </w:tc>
      </w:tr>
      <w:tr w:rsidR="00485060" w:rsidRPr="00485060" w:rsidTr="003C47F9">
        <w:trPr>
          <w:trHeight w:val="57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99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19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62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02.0.00.00000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169 490,34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49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169 490,34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150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169 490,34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84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169 490,34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151 990,34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28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Предоставление субсидий бюджетным, </w:t>
            </w:r>
            <w:r w:rsidRPr="00485060">
              <w:rPr>
                <w:rFonts w:eastAsia="Times New Roman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02.1.01.29010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00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03.0.00.00000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0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2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2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9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75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04.0.00.00000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38 555 750,14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44 316 460,00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50 570 126,00</w:t>
            </w:r>
          </w:p>
        </w:tc>
      </w:tr>
      <w:tr w:rsidR="00485060" w:rsidRPr="00485060" w:rsidTr="003C47F9">
        <w:trPr>
          <w:trHeight w:val="4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Подпрограмма "Адресная инвестиционная программа Воскресенского муниципального округа Нижегородской </w:t>
            </w:r>
            <w:r w:rsidRPr="00485060">
              <w:rPr>
                <w:rFonts w:eastAsia="Times New Roman"/>
                <w:color w:val="000000"/>
              </w:rPr>
              <w:lastRenderedPageBreak/>
              <w:t>области по строительству"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04.1.00.00000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31 453 085,45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38 316 960,00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44 570 626,00</w:t>
            </w:r>
          </w:p>
        </w:tc>
      </w:tr>
      <w:tr w:rsidR="00485060" w:rsidRPr="00485060" w:rsidTr="003C47F9">
        <w:trPr>
          <w:trHeight w:val="55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 xml:space="preserve">Обеспечение территорий документами </w:t>
            </w:r>
            <w:proofErr w:type="spellStart"/>
            <w:r w:rsidRPr="00485060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543 103,52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4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9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485060">
              <w:rPr>
                <w:rFonts w:eastAsia="Times New Roman"/>
                <w:color w:val="000000"/>
              </w:rPr>
              <w:t>ГАУ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485060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2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4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15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25 803 700,00</w:t>
            </w:r>
          </w:p>
        </w:tc>
      </w:tr>
      <w:tr w:rsidR="00485060" w:rsidRPr="00485060" w:rsidTr="003C47F9">
        <w:trPr>
          <w:trHeight w:val="98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</w:t>
            </w:r>
            <w:r w:rsidRPr="00485060">
              <w:rPr>
                <w:rFonts w:eastAsia="Times New Roman"/>
                <w:color w:val="000000"/>
              </w:rPr>
              <w:lastRenderedPageBreak/>
              <w:t xml:space="preserve">детей, оставшихся без попечения родителей, а также лица, право на ремонт жилых </w:t>
            </w:r>
            <w:proofErr w:type="gramStart"/>
            <w:r w:rsidRPr="00485060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04.1.03.73120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393 700,00</w:t>
            </w:r>
          </w:p>
        </w:tc>
      </w:tr>
      <w:tr w:rsidR="00485060" w:rsidRPr="00485060" w:rsidTr="003C47F9">
        <w:trPr>
          <w:trHeight w:val="44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393 700,00</w:t>
            </w:r>
          </w:p>
        </w:tc>
      </w:tr>
      <w:tr w:rsidR="00485060" w:rsidRPr="00485060" w:rsidTr="003C47F9">
        <w:trPr>
          <w:trHeight w:val="9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обеспечение детей-сирот и детей, оставшихся без попечения родителей, </w:t>
            </w:r>
            <w:r w:rsidRPr="00485060">
              <w:rPr>
                <w:rFonts w:eastAsia="Times New Roman"/>
                <w:color w:val="000000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25 410 000,00</w:t>
            </w:r>
          </w:p>
        </w:tc>
      </w:tr>
      <w:tr w:rsidR="00485060" w:rsidRPr="00485060" w:rsidTr="003C47F9">
        <w:trPr>
          <w:trHeight w:val="49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25 410 000,00</w:t>
            </w:r>
          </w:p>
        </w:tc>
      </w:tr>
      <w:tr w:rsidR="00485060" w:rsidRPr="00485060" w:rsidTr="003C47F9">
        <w:trPr>
          <w:trHeight w:val="36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5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1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485060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</w:t>
            </w:r>
            <w:r w:rsidRPr="00485060">
              <w:rPr>
                <w:rFonts w:eastAsia="Times New Roman"/>
                <w:color w:val="000000"/>
              </w:rPr>
              <w:lastRenderedPageBreak/>
              <w:t>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04.1.05.00000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47 130,00</w:t>
            </w:r>
          </w:p>
        </w:tc>
      </w:tr>
      <w:tr w:rsidR="00485060" w:rsidRPr="00485060" w:rsidTr="003C47F9">
        <w:trPr>
          <w:trHeight w:val="70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47 130,00</w:t>
            </w:r>
          </w:p>
        </w:tc>
      </w:tr>
      <w:tr w:rsidR="00485060" w:rsidRPr="00485060" w:rsidTr="003C47F9">
        <w:trPr>
          <w:trHeight w:val="45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47 130,00</w:t>
            </w:r>
          </w:p>
        </w:tc>
      </w:tr>
      <w:tr w:rsidR="00485060" w:rsidRPr="00485060" w:rsidTr="003C47F9">
        <w:trPr>
          <w:trHeight w:val="80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1 764 000,00</w:t>
            </w:r>
          </w:p>
        </w:tc>
      </w:tr>
      <w:tr w:rsidR="00485060" w:rsidRPr="00485060" w:rsidTr="003C47F9">
        <w:trPr>
          <w:trHeight w:val="105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1 764 000,00</w:t>
            </w:r>
          </w:p>
        </w:tc>
      </w:tr>
      <w:tr w:rsidR="00485060" w:rsidRPr="00485060" w:rsidTr="003C47F9">
        <w:trPr>
          <w:trHeight w:val="52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1 764 000,00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4 069 430,08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12 686 960,00</w:t>
            </w:r>
          </w:p>
        </w:tc>
      </w:tr>
      <w:tr w:rsidR="00485060" w:rsidRPr="00485060" w:rsidTr="003C47F9">
        <w:trPr>
          <w:trHeight w:val="2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ремонт муниципального жилья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0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12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5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7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485060">
              <w:rPr>
                <w:rFonts w:eastAsia="Times New Roman"/>
                <w:color w:val="000000"/>
              </w:rPr>
              <w:t>детей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1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281 864,62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8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281 864,62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485060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0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ремонт помещения предоставленного под молодежное пространство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04.1.10.10212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2 127 043,33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7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04.1.10.10212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2 127 043,33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00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12 686 960,00</w:t>
            </w:r>
          </w:p>
        </w:tc>
      </w:tr>
      <w:tr w:rsidR="00485060" w:rsidRPr="00485060" w:rsidTr="003C47F9">
        <w:trPr>
          <w:trHeight w:val="4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12 686 960,00</w:t>
            </w:r>
          </w:p>
        </w:tc>
      </w:tr>
      <w:tr w:rsidR="00485060" w:rsidRPr="00485060" w:rsidTr="003C47F9">
        <w:trPr>
          <w:trHeight w:val="69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1 874,57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4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1 874,57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0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04.1.И</w:t>
            </w:r>
            <w:proofErr w:type="gramStart"/>
            <w:r w:rsidRPr="00485060">
              <w:rPr>
                <w:rFonts w:eastAsia="Times New Roman"/>
                <w:color w:val="000000"/>
              </w:rPr>
              <w:t>2</w:t>
            </w:r>
            <w:proofErr w:type="gramEnd"/>
            <w:r w:rsidRPr="00485060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4 268 836,00</w:t>
            </w:r>
          </w:p>
        </w:tc>
      </w:tr>
      <w:tr w:rsidR="00485060" w:rsidRPr="00485060" w:rsidTr="003C47F9">
        <w:trPr>
          <w:trHeight w:val="72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04.1.И</w:t>
            </w:r>
            <w:proofErr w:type="gramStart"/>
            <w:r w:rsidRPr="00485060">
              <w:rPr>
                <w:rFonts w:eastAsia="Times New Roman"/>
                <w:color w:val="000000"/>
              </w:rPr>
              <w:t>2</w:t>
            </w:r>
            <w:proofErr w:type="gramEnd"/>
            <w:r w:rsidRPr="00485060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4 268 836,00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Капитальные вложения в объекты </w:t>
            </w:r>
            <w:r w:rsidRPr="00485060">
              <w:rPr>
                <w:rFonts w:eastAsia="Times New Roman"/>
                <w:color w:val="00000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04.1.И</w:t>
            </w:r>
            <w:proofErr w:type="gramStart"/>
            <w:r w:rsidRPr="00485060">
              <w:rPr>
                <w:rFonts w:eastAsia="Times New Roman"/>
                <w:color w:val="000000"/>
              </w:rPr>
              <w:t>2</w:t>
            </w:r>
            <w:proofErr w:type="gramEnd"/>
            <w:r w:rsidRPr="00485060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4 268 836,00</w:t>
            </w:r>
          </w:p>
        </w:tc>
      </w:tr>
      <w:tr w:rsidR="00485060" w:rsidRPr="00485060" w:rsidTr="003C47F9">
        <w:trPr>
          <w:trHeight w:val="46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5 999 500,00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5 999 500,00</w:t>
            </w:r>
          </w:p>
        </w:tc>
      </w:tr>
      <w:tr w:rsidR="00485060" w:rsidRPr="00485060" w:rsidTr="003C47F9">
        <w:trPr>
          <w:trHeight w:val="42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5 999 500,00</w:t>
            </w:r>
          </w:p>
        </w:tc>
      </w:tr>
      <w:tr w:rsidR="00485060" w:rsidRPr="00485060" w:rsidTr="003C47F9">
        <w:trPr>
          <w:trHeight w:val="100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5 894 500,00</w:t>
            </w:r>
          </w:p>
        </w:tc>
      </w:tr>
      <w:tr w:rsidR="00485060" w:rsidRPr="00485060" w:rsidTr="003C47F9">
        <w:trPr>
          <w:trHeight w:val="61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392 864,69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105 000,00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9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05.0.00.00000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20 669 939,91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9 385 500,00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179 208 200,00</w:t>
            </w:r>
          </w:p>
        </w:tc>
      </w:tr>
      <w:tr w:rsidR="00485060" w:rsidRPr="00485060" w:rsidTr="003C47F9">
        <w:trPr>
          <w:trHeight w:val="7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3 734 192,86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750 000,00</w:t>
            </w:r>
          </w:p>
        </w:tc>
      </w:tr>
      <w:tr w:rsidR="00485060" w:rsidRPr="00485060" w:rsidTr="003C47F9">
        <w:trPr>
          <w:trHeight w:val="32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1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Приобретение АСУ для замены башен «</w:t>
            </w:r>
            <w:proofErr w:type="spellStart"/>
            <w:r w:rsidRPr="00485060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485060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</w:tr>
      <w:tr w:rsidR="00485060" w:rsidRPr="00485060" w:rsidTr="003C47F9">
        <w:trPr>
          <w:trHeight w:val="61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485060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485060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</w:tr>
      <w:tr w:rsidR="00485060" w:rsidRPr="00485060" w:rsidTr="003C47F9">
        <w:trPr>
          <w:trHeight w:val="28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1 860 500,00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3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1 860 500,00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1 860 500,00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1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Организация на муниципальных источниках водоснабжения санитарно-защитной зоны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05.1.09.00000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70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организацию на муниципальных источниках водоснабжения санитарно-защитной зоны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05.1.09.29050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05.1.09.29050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</w:tr>
      <w:tr w:rsidR="00485060" w:rsidRPr="00485060" w:rsidTr="003C47F9">
        <w:trPr>
          <w:trHeight w:val="2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</w:tr>
      <w:tr w:rsidR="00485060" w:rsidRPr="00485060" w:rsidTr="003C47F9">
        <w:trPr>
          <w:trHeight w:val="38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</w:tr>
      <w:tr w:rsidR="00485060" w:rsidRPr="00485060" w:rsidTr="003C47F9">
        <w:trPr>
          <w:trHeight w:val="45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</w:tr>
      <w:tr w:rsidR="00485060" w:rsidRPr="00485060" w:rsidTr="003C47F9">
        <w:trPr>
          <w:trHeight w:val="75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10 726 950,52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7 795 000,00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177 617 700,00</w:t>
            </w:r>
          </w:p>
        </w:tc>
      </w:tr>
      <w:tr w:rsidR="00485060" w:rsidRPr="00485060" w:rsidTr="003C47F9">
        <w:trPr>
          <w:trHeight w:val="48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8 919 910,18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176 767 700,00</w:t>
            </w:r>
          </w:p>
        </w:tc>
      </w:tr>
      <w:tr w:rsidR="00485060" w:rsidRPr="00485060" w:rsidTr="003C47F9">
        <w:trPr>
          <w:trHeight w:val="6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1 762 704,11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1 762 704,11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7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Капитальный ремонт объектов коммунальной инфраструктуры по договорам подряда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05.2.01.29052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212 206,07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05.2.01.29052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212 206,07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15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176 767 700,00</w:t>
            </w:r>
          </w:p>
        </w:tc>
      </w:tr>
      <w:tr w:rsidR="00485060" w:rsidRPr="00485060" w:rsidTr="003C47F9">
        <w:trPr>
          <w:trHeight w:val="3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176 767 700,00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41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4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31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Приобретение труб, материалов и </w:t>
            </w:r>
            <w:r w:rsidRPr="00485060">
              <w:rPr>
                <w:rFonts w:eastAsia="Times New Roman"/>
                <w:color w:val="000000"/>
              </w:rPr>
              <w:lastRenderedPageBreak/>
              <w:t>комплектующих для ремонта системы водоснабжения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05.2.03.00000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4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4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</w:tr>
      <w:tr w:rsidR="00485060" w:rsidRPr="00485060" w:rsidTr="003C47F9">
        <w:trPr>
          <w:trHeight w:val="54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</w:tr>
      <w:tr w:rsidR="00485060" w:rsidRPr="00485060" w:rsidTr="003C47F9">
        <w:trPr>
          <w:trHeight w:val="41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</w:tr>
      <w:tr w:rsidR="00485060" w:rsidRPr="00485060" w:rsidTr="003C47F9">
        <w:trPr>
          <w:trHeight w:val="23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350 000,00</w:t>
            </w:r>
          </w:p>
        </w:tc>
      </w:tr>
      <w:tr w:rsidR="00485060" w:rsidRPr="00485060" w:rsidTr="003C47F9">
        <w:trPr>
          <w:trHeight w:val="5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350 000,00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6 208 796,53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840 500,00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840 500,00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</w:tr>
      <w:tr w:rsidR="00485060" w:rsidRPr="00485060" w:rsidTr="003C47F9">
        <w:trPr>
          <w:trHeight w:val="16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Лицензирование водопроводных скважин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500 000,00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500 000,00</w:t>
            </w:r>
          </w:p>
        </w:tc>
      </w:tr>
      <w:tr w:rsidR="00485060" w:rsidRPr="00485060" w:rsidTr="003C47F9">
        <w:trPr>
          <w:trHeight w:val="76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1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8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40 500,00</w:t>
            </w:r>
          </w:p>
        </w:tc>
      </w:tr>
      <w:tr w:rsidR="00485060" w:rsidRPr="00485060" w:rsidTr="003C47F9">
        <w:trPr>
          <w:trHeight w:val="194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40 500,00</w:t>
            </w:r>
          </w:p>
        </w:tc>
      </w:tr>
      <w:tr w:rsidR="00485060" w:rsidRPr="00485060" w:rsidTr="003C47F9">
        <w:trPr>
          <w:trHeight w:val="44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40 500,00</w:t>
            </w:r>
          </w:p>
        </w:tc>
      </w:tr>
      <w:tr w:rsidR="00485060" w:rsidRPr="00485060" w:rsidTr="003C47F9">
        <w:trPr>
          <w:trHeight w:val="59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05.3.06.00000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9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485060">
              <w:rPr>
                <w:rFonts w:eastAsia="Times New Roman"/>
                <w:color w:val="000000"/>
              </w:rPr>
              <w:t>на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485060">
              <w:rPr>
                <w:rFonts w:eastAsia="Times New Roman"/>
                <w:color w:val="000000"/>
              </w:rPr>
              <w:t>разработка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4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88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06.0.00.00000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444 415,95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</w:tr>
      <w:tr w:rsidR="00485060" w:rsidRPr="00485060" w:rsidTr="003C47F9">
        <w:trPr>
          <w:trHeight w:val="47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445 000,00</w:t>
            </w:r>
          </w:p>
        </w:tc>
      </w:tr>
      <w:tr w:rsidR="00485060" w:rsidRPr="00485060" w:rsidTr="003C47F9">
        <w:trPr>
          <w:trHeight w:val="6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445 000,00</w:t>
            </w:r>
          </w:p>
        </w:tc>
      </w:tr>
      <w:tr w:rsidR="00485060" w:rsidRPr="00485060" w:rsidTr="003C47F9">
        <w:trPr>
          <w:trHeight w:val="9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445 000,00</w:t>
            </w:r>
          </w:p>
        </w:tc>
      </w:tr>
      <w:tr w:rsidR="00485060" w:rsidRPr="00485060" w:rsidTr="003C47F9">
        <w:trPr>
          <w:trHeight w:val="37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445 000,00</w:t>
            </w:r>
          </w:p>
        </w:tc>
      </w:tr>
      <w:tr w:rsidR="00485060" w:rsidRPr="00485060" w:rsidTr="003C47F9">
        <w:trPr>
          <w:trHeight w:val="110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485060">
              <w:rPr>
                <w:rFonts w:eastAsia="Times New Roman"/>
                <w:b/>
                <w:bCs/>
                <w:color w:val="000000"/>
              </w:rPr>
              <w:t>г.</w:t>
            </w:r>
            <w:proofErr w:type="gramStart"/>
            <w:r w:rsidRPr="00485060">
              <w:rPr>
                <w:rFonts w:eastAsia="Times New Roman"/>
                <w:b/>
                <w:bCs/>
                <w:color w:val="000000"/>
              </w:rPr>
              <w:t>г</w:t>
            </w:r>
            <w:proofErr w:type="spellEnd"/>
            <w:proofErr w:type="gramEnd"/>
            <w:r w:rsidRPr="00485060">
              <w:rPr>
                <w:rFonts w:eastAsia="Times New Roman"/>
                <w:b/>
                <w:bCs/>
                <w:color w:val="000000"/>
              </w:rPr>
              <w:t>.»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07.0.00.00000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134 587 930,33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99 240 473,09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96 385 211,61</w:t>
            </w:r>
          </w:p>
        </w:tc>
      </w:tr>
      <w:tr w:rsidR="00485060" w:rsidRPr="00485060" w:rsidTr="003C47F9">
        <w:trPr>
          <w:trHeight w:val="41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27 510 891,23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44 155 700,00</w:t>
            </w:r>
          </w:p>
        </w:tc>
      </w:tr>
      <w:tr w:rsidR="00485060" w:rsidRPr="00485060" w:rsidTr="003C47F9">
        <w:trPr>
          <w:trHeight w:val="98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23 058 300,00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25 069 500,00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85060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07.0.01.05031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21 458 300,00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25 069 500,00</w:t>
            </w:r>
          </w:p>
        </w:tc>
      </w:tr>
      <w:tr w:rsidR="00485060" w:rsidRPr="00485060" w:rsidTr="003C47F9">
        <w:trPr>
          <w:trHeight w:val="41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99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485060">
              <w:rPr>
                <w:rFonts w:eastAsia="Times New Roman"/>
                <w:color w:val="000000"/>
              </w:rPr>
              <w:br/>
              <w:t>(дорожный фонд)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4 452 591,23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19 086 200,00</w:t>
            </w:r>
          </w:p>
        </w:tc>
      </w:tr>
      <w:tr w:rsidR="00485060" w:rsidRPr="00485060" w:rsidTr="003C47F9">
        <w:trPr>
          <w:trHeight w:val="60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4 452 591,23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19 086 200,00</w:t>
            </w:r>
          </w:p>
        </w:tc>
      </w:tr>
      <w:tr w:rsidR="00485060" w:rsidRPr="00485060" w:rsidTr="003C47F9">
        <w:trPr>
          <w:trHeight w:val="14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10 765 198,32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12 296 600,00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12 362 600,00</w:t>
            </w:r>
          </w:p>
        </w:tc>
      </w:tr>
      <w:tr w:rsidR="00485060" w:rsidRPr="00485060" w:rsidTr="003C47F9">
        <w:trPr>
          <w:trHeight w:val="85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266 000,00</w:t>
            </w:r>
          </w:p>
        </w:tc>
      </w:tr>
      <w:tr w:rsidR="00485060" w:rsidRPr="00485060" w:rsidTr="003C47F9">
        <w:trPr>
          <w:trHeight w:val="58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266 000,00</w:t>
            </w:r>
          </w:p>
        </w:tc>
      </w:tr>
      <w:tr w:rsidR="00485060" w:rsidRPr="00485060" w:rsidTr="003C47F9">
        <w:trPr>
          <w:trHeight w:val="17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10 066 708,98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11 431 600,00</w:t>
            </w:r>
          </w:p>
        </w:tc>
      </w:tr>
      <w:tr w:rsidR="00485060" w:rsidRPr="00485060" w:rsidTr="003C47F9">
        <w:trPr>
          <w:trHeight w:val="32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10 066 708,98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11 431 600,00</w:t>
            </w:r>
          </w:p>
        </w:tc>
      </w:tr>
      <w:tr w:rsidR="00485060" w:rsidRPr="00485060" w:rsidTr="003C47F9">
        <w:trPr>
          <w:trHeight w:val="19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500 999,00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665 000,00</w:t>
            </w:r>
          </w:p>
        </w:tc>
      </w:tr>
      <w:tr w:rsidR="00485060" w:rsidRPr="00485060" w:rsidTr="003C47F9">
        <w:trPr>
          <w:trHeight w:val="32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Закупка товаров, работ и услуг для </w:t>
            </w:r>
            <w:r w:rsidRPr="00485060">
              <w:rPr>
                <w:rFonts w:eastAsia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07.0.02.05033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500 999,00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665 000,00</w:t>
            </w:r>
          </w:p>
        </w:tc>
      </w:tr>
      <w:tr w:rsidR="00485060" w:rsidRPr="00485060" w:rsidTr="003C47F9">
        <w:trPr>
          <w:trHeight w:val="55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2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3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4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проведение инвентаризации кладбищ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07.0.04.05035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5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07.0.04.05035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60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485060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1 839 141,18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69 900,00</w:t>
            </w:r>
          </w:p>
        </w:tc>
      </w:tr>
      <w:tr w:rsidR="00485060" w:rsidRPr="00485060" w:rsidTr="003C47F9">
        <w:trPr>
          <w:trHeight w:val="93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485060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1 839 141,18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69 900,00</w:t>
            </w:r>
          </w:p>
        </w:tc>
      </w:tr>
      <w:tr w:rsidR="00485060" w:rsidRPr="00485060" w:rsidTr="003C47F9">
        <w:trPr>
          <w:trHeight w:val="54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1 839 141,18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69 900,00</w:t>
            </w:r>
          </w:p>
        </w:tc>
      </w:tr>
      <w:tr w:rsidR="00485060" w:rsidRPr="00485060" w:rsidTr="003C47F9">
        <w:trPr>
          <w:trHeight w:val="55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717 588,94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84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717 588,94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717 588,94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6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485060">
              <w:rPr>
                <w:rFonts w:eastAsia="Times New Roman"/>
                <w:color w:val="000000"/>
              </w:rPr>
              <w:t>р.п</w:t>
            </w:r>
            <w:proofErr w:type="spellEnd"/>
            <w:r w:rsidRPr="00485060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3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485060">
              <w:rPr>
                <w:rFonts w:eastAsia="Times New Roman"/>
                <w:color w:val="000000"/>
              </w:rPr>
              <w:t>р.п</w:t>
            </w:r>
            <w:proofErr w:type="spellEnd"/>
            <w:r w:rsidRPr="00485060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5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2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0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4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5 689 967,82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3 592 200,00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635 000,00</w:t>
            </w:r>
          </w:p>
        </w:tc>
      </w:tr>
      <w:tr w:rsidR="00485060" w:rsidRPr="00485060" w:rsidTr="003C47F9">
        <w:trPr>
          <w:trHeight w:val="2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198 988,60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Закупка товаров, работ и услуг для </w:t>
            </w:r>
            <w:r w:rsidRPr="00485060">
              <w:rPr>
                <w:rFonts w:eastAsia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07.0.09.05031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198 988,60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7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2 349 595,22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635 000,00</w:t>
            </w:r>
          </w:p>
        </w:tc>
      </w:tr>
      <w:tr w:rsidR="00485060" w:rsidRPr="00485060" w:rsidTr="003C47F9">
        <w:trPr>
          <w:trHeight w:val="24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1 684 595,22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635 000,00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2 651 900,00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8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2 651 900,00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5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приобретение контейнеров и (или) бункеров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489 484,00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7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489 484,00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2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8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7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37 626 616,24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0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8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36 346 310,38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4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36 346 310,38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9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31 379 282,12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30 609 759,00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5 774 637,83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6 643 574,00</w:t>
            </w:r>
          </w:p>
        </w:tc>
      </w:tr>
      <w:tr w:rsidR="00485060" w:rsidRPr="00485060" w:rsidTr="003C47F9">
        <w:trPr>
          <w:trHeight w:val="5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5 774 637,83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6 643 574,00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16 186 159,00</w:t>
            </w:r>
          </w:p>
        </w:tc>
      </w:tr>
      <w:tr w:rsidR="00485060" w:rsidRPr="00485060" w:rsidTr="003C47F9">
        <w:trPr>
          <w:trHeight w:val="54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16 186 159,00</w:t>
            </w:r>
          </w:p>
        </w:tc>
      </w:tr>
      <w:tr w:rsidR="00485060" w:rsidRPr="00485060" w:rsidTr="003C47F9">
        <w:trPr>
          <w:trHeight w:val="27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6 439 826,63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7 780 026,00</w:t>
            </w:r>
          </w:p>
        </w:tc>
      </w:tr>
      <w:tr w:rsidR="00485060" w:rsidRPr="00485060" w:rsidTr="003C47F9">
        <w:trPr>
          <w:trHeight w:val="68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6 439 826,63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7 780 026,00</w:t>
            </w:r>
          </w:p>
        </w:tc>
      </w:tr>
      <w:tr w:rsidR="00485060" w:rsidRPr="00485060" w:rsidTr="003C47F9">
        <w:trPr>
          <w:trHeight w:val="55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485060">
              <w:rPr>
                <w:rFonts w:eastAsia="Times New Roman"/>
                <w:color w:val="000000"/>
              </w:rPr>
              <w:lastRenderedPageBreak/>
              <w:t>Инициативное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8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485060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4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485060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485060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4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8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7 481 114,09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7 546 052,61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1 507 370,00</w:t>
            </w:r>
          </w:p>
        </w:tc>
      </w:tr>
      <w:tr w:rsidR="00485060" w:rsidRPr="00485060" w:rsidTr="003C47F9">
        <w:trPr>
          <w:trHeight w:val="84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1 507 370,00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1 507 370,00</w:t>
            </w:r>
          </w:p>
        </w:tc>
      </w:tr>
      <w:tr w:rsidR="00485060" w:rsidRPr="00485060" w:rsidTr="003C47F9">
        <w:trPr>
          <w:trHeight w:val="54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07.2.И</w:t>
            </w:r>
            <w:proofErr w:type="gramStart"/>
            <w:r w:rsidRPr="00485060">
              <w:rPr>
                <w:rFonts w:eastAsia="Times New Roman"/>
                <w:color w:val="000000"/>
              </w:rPr>
              <w:t>4</w:t>
            </w:r>
            <w:proofErr w:type="gramEnd"/>
            <w:r w:rsidRPr="00485060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6 038 682,61</w:t>
            </w:r>
          </w:p>
        </w:tc>
      </w:tr>
      <w:tr w:rsidR="00485060" w:rsidRPr="00485060" w:rsidTr="003C47F9">
        <w:trPr>
          <w:trHeight w:val="98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07.2.И</w:t>
            </w:r>
            <w:proofErr w:type="gramStart"/>
            <w:r w:rsidRPr="00485060">
              <w:rPr>
                <w:rFonts w:eastAsia="Times New Roman"/>
                <w:color w:val="000000"/>
              </w:rPr>
              <w:t>4</w:t>
            </w:r>
            <w:proofErr w:type="gramEnd"/>
            <w:r w:rsidRPr="00485060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6 038 682,61</w:t>
            </w:r>
          </w:p>
        </w:tc>
      </w:tr>
      <w:tr w:rsidR="00485060" w:rsidRPr="00485060" w:rsidTr="003C47F9">
        <w:trPr>
          <w:trHeight w:val="57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07.2.И</w:t>
            </w:r>
            <w:proofErr w:type="gramStart"/>
            <w:r w:rsidRPr="00485060">
              <w:rPr>
                <w:rFonts w:eastAsia="Times New Roman"/>
                <w:color w:val="000000"/>
              </w:rPr>
              <w:t>4</w:t>
            </w:r>
            <w:proofErr w:type="gramEnd"/>
            <w:r w:rsidRPr="00485060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6 038 682,61</w:t>
            </w:r>
          </w:p>
        </w:tc>
      </w:tr>
      <w:tr w:rsidR="00485060" w:rsidRPr="00485060" w:rsidTr="003C47F9">
        <w:trPr>
          <w:trHeight w:val="87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1 006 200,00</w:t>
            </w:r>
          </w:p>
        </w:tc>
      </w:tr>
      <w:tr w:rsidR="00485060" w:rsidRPr="00485060" w:rsidTr="003C47F9">
        <w:trPr>
          <w:trHeight w:val="74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1 006 200,00</w:t>
            </w:r>
          </w:p>
        </w:tc>
      </w:tr>
      <w:tr w:rsidR="00485060" w:rsidRPr="00485060" w:rsidTr="003C47F9">
        <w:trPr>
          <w:trHeight w:val="106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1 006 200,00</w:t>
            </w:r>
          </w:p>
        </w:tc>
      </w:tr>
      <w:tr w:rsidR="00485060" w:rsidRPr="00485060" w:rsidTr="003C47F9">
        <w:trPr>
          <w:trHeight w:val="37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1 006 200,00</w:t>
            </w:r>
          </w:p>
        </w:tc>
      </w:tr>
      <w:tr w:rsidR="00485060" w:rsidRPr="00485060" w:rsidTr="003C47F9">
        <w:trPr>
          <w:trHeight w:val="5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Направление (подпрограмма) "Комплексное развитие сельских территорий"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10 916 879,54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10 916 879,54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485060">
              <w:rPr>
                <w:rFonts w:eastAsia="Times New Roman"/>
                <w:color w:val="000000"/>
              </w:rPr>
              <w:t>средст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областного и федерального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10 122 305,04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9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10 122 305,04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485060">
              <w:rPr>
                <w:rFonts w:eastAsia="Times New Roman"/>
                <w:color w:val="000000"/>
              </w:rPr>
              <w:t>средст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областного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794 574,50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7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794 574,50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05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08.0.00.00000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1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95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97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6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09.0.00.00000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191 189 657,20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485060" w:rsidRPr="00485060" w:rsidTr="003C47F9">
        <w:trPr>
          <w:trHeight w:val="1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130 375 372,86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100 341 430,14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102 883 763,12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Развитие библиотечного дела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31 115 884,96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24 224 263,12</w:t>
            </w:r>
          </w:p>
        </w:tc>
      </w:tr>
      <w:tr w:rsidR="00485060" w:rsidRPr="00485060" w:rsidTr="003C47F9">
        <w:trPr>
          <w:trHeight w:val="24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31 062 309,56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24 167 905,00</w:t>
            </w:r>
          </w:p>
        </w:tc>
      </w:tr>
      <w:tr w:rsidR="00485060" w:rsidRPr="00485060" w:rsidTr="003C47F9">
        <w:trPr>
          <w:trHeight w:val="82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28 693 665,35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21 616 530,00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21 616 530,00</w:t>
            </w:r>
          </w:p>
        </w:tc>
      </w:tr>
      <w:tr w:rsidR="00485060" w:rsidRPr="00485060" w:rsidTr="003C47F9">
        <w:trPr>
          <w:trHeight w:val="43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2 362 889,56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2 536 175,00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2 544 875,00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1 354,65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6 500,00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56 358,12</w:t>
            </w:r>
          </w:p>
        </w:tc>
      </w:tr>
      <w:tr w:rsidR="00485060" w:rsidRPr="00485060" w:rsidTr="003C47F9">
        <w:trPr>
          <w:trHeight w:val="51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56 358,12</w:t>
            </w:r>
          </w:p>
        </w:tc>
      </w:tr>
      <w:tr w:rsidR="00485060" w:rsidRPr="00485060" w:rsidTr="003C47F9">
        <w:trPr>
          <w:trHeight w:val="24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17 362 200,00</w:t>
            </w:r>
          </w:p>
        </w:tc>
      </w:tr>
      <w:tr w:rsidR="00485060" w:rsidRPr="00485060" w:rsidTr="003C47F9">
        <w:trPr>
          <w:trHeight w:val="9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17 362 200,00</w:t>
            </w:r>
          </w:p>
        </w:tc>
      </w:tr>
      <w:tr w:rsidR="00485060" w:rsidRPr="00485060" w:rsidTr="003C47F9">
        <w:trPr>
          <w:trHeight w:val="4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85060">
              <w:rPr>
                <w:rFonts w:eastAsia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09.1.02.23590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16 551 400,00</w:t>
            </w:r>
          </w:p>
        </w:tc>
      </w:tr>
      <w:tr w:rsidR="00485060" w:rsidRPr="00485060" w:rsidTr="003C47F9">
        <w:trPr>
          <w:trHeight w:val="56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913 254,82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810 800,00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27 333 168,32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21 297 300,00</w:t>
            </w:r>
          </w:p>
        </w:tc>
      </w:tr>
      <w:tr w:rsidR="00485060" w:rsidRPr="00485060" w:rsidTr="003C47F9">
        <w:trPr>
          <w:trHeight w:val="25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9 927 370,41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6 297 300,00</w:t>
            </w:r>
          </w:p>
        </w:tc>
      </w:tr>
      <w:tr w:rsidR="00485060" w:rsidRPr="00485060" w:rsidTr="003C47F9">
        <w:trPr>
          <w:trHeight w:val="98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9 215 491,90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5 201 720,00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5 201 720,00</w:t>
            </w:r>
          </w:p>
        </w:tc>
      </w:tr>
      <w:tr w:rsidR="00485060" w:rsidRPr="00485060" w:rsidTr="003C47F9">
        <w:trPr>
          <w:trHeight w:val="58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709 578,51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1 073 880,00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1 092 980,00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2 600,00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17 405 797,91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15 000 000,00</w:t>
            </w:r>
          </w:p>
        </w:tc>
      </w:tr>
      <w:tr w:rsidR="00485060" w:rsidRPr="00485060" w:rsidTr="003C47F9">
        <w:trPr>
          <w:trHeight w:val="56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17 405 797,91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15 000 000,00</w:t>
            </w:r>
          </w:p>
        </w:tc>
      </w:tr>
      <w:tr w:rsidR="00485060" w:rsidRPr="00485060" w:rsidTr="003C47F9">
        <w:trPr>
          <w:trHeight w:val="4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50 217 826,97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40 000 000,00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за счёт средств фонда на поддержку территорий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09.1.04.22000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09.1.04.22000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2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2 171 899,36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1 762 099,36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409 800,00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8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47 995 927,61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40 000 000,00</w:t>
            </w:r>
          </w:p>
        </w:tc>
      </w:tr>
      <w:tr w:rsidR="00485060" w:rsidRPr="00485060" w:rsidTr="003C47F9">
        <w:trPr>
          <w:trHeight w:val="11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4 738 800,00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7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43 257 127,61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40 000 000,00</w:t>
            </w:r>
          </w:p>
        </w:tc>
      </w:tr>
      <w:tr w:rsidR="00485060" w:rsidRPr="00485060" w:rsidTr="003C47F9">
        <w:trPr>
          <w:trHeight w:val="34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2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78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21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</w:t>
            </w:r>
            <w:r w:rsidRPr="00485060">
              <w:rPr>
                <w:rFonts w:eastAsia="Times New Roman"/>
                <w:color w:val="000000"/>
              </w:rPr>
              <w:lastRenderedPageBreak/>
              <w:t>оборудованием и учебными материалами)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09.1.Я5.55194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4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439 659,85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654 150,00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27 500,00</w:t>
            </w:r>
          </w:p>
        </w:tc>
      </w:tr>
      <w:tr w:rsidR="00485060" w:rsidRPr="00485060" w:rsidTr="003C47F9">
        <w:trPr>
          <w:trHeight w:val="1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27 500,00</w:t>
            </w:r>
          </w:p>
        </w:tc>
      </w:tr>
      <w:tr w:rsidR="00485060" w:rsidRPr="00485060" w:rsidTr="003C47F9">
        <w:trPr>
          <w:trHeight w:val="71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27 500,00</w:t>
            </w:r>
          </w:p>
        </w:tc>
      </w:tr>
      <w:tr w:rsidR="00485060" w:rsidRPr="00485060" w:rsidTr="003C47F9">
        <w:trPr>
          <w:trHeight w:val="4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27 500,00</w:t>
            </w:r>
          </w:p>
        </w:tc>
      </w:tr>
      <w:tr w:rsidR="00485060" w:rsidRPr="00485060" w:rsidTr="003C47F9">
        <w:trPr>
          <w:trHeight w:val="35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136 071,93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137 800,00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485060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485060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18 000,00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18 000,00</w:t>
            </w:r>
          </w:p>
        </w:tc>
      </w:tr>
      <w:tr w:rsidR="00485060" w:rsidRPr="00485060" w:rsidTr="003C47F9">
        <w:trPr>
          <w:trHeight w:val="28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Творческие мероприятия (по отдельному плану)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35 000,00</w:t>
            </w:r>
          </w:p>
        </w:tc>
      </w:tr>
      <w:tr w:rsidR="00485060" w:rsidRPr="00485060" w:rsidTr="003C47F9">
        <w:trPr>
          <w:trHeight w:val="29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35 000,00</w:t>
            </w:r>
          </w:p>
        </w:tc>
      </w:tr>
      <w:tr w:rsidR="00485060" w:rsidRPr="00485060" w:rsidTr="003C47F9">
        <w:trPr>
          <w:trHeight w:val="28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35 000,00</w:t>
            </w:r>
          </w:p>
        </w:tc>
      </w:tr>
      <w:tr w:rsidR="00485060" w:rsidRPr="00485060" w:rsidTr="003C47F9">
        <w:trPr>
          <w:trHeight w:val="29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84 800,00</w:t>
            </w:r>
          </w:p>
        </w:tc>
      </w:tr>
      <w:tr w:rsidR="00485060" w:rsidRPr="00485060" w:rsidTr="003C47F9">
        <w:trPr>
          <w:trHeight w:val="30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84 800,00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84 800,00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135 283,69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147 700,00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135 283,69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147 700,00</w:t>
            </w:r>
          </w:p>
        </w:tc>
      </w:tr>
      <w:tr w:rsidR="00485060" w:rsidRPr="00485060" w:rsidTr="003C47F9">
        <w:trPr>
          <w:trHeight w:val="15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135 283,69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147 700,00</w:t>
            </w:r>
          </w:p>
        </w:tc>
      </w:tr>
      <w:tr w:rsidR="00485060" w:rsidRPr="00485060" w:rsidTr="003C47F9">
        <w:trPr>
          <w:trHeight w:val="17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135 283,69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147 700,00</w:t>
            </w:r>
          </w:p>
        </w:tc>
      </w:tr>
      <w:tr w:rsidR="00485060" w:rsidRPr="00485060" w:rsidTr="003C47F9">
        <w:trPr>
          <w:trHeight w:val="4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8 435,00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160 500,00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8 435,00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60 500,00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8 435,00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60 500,00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8 435,00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60 500,00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</w:tr>
      <w:tr w:rsidR="00485060" w:rsidRPr="00485060" w:rsidTr="003C47F9">
        <w:trPr>
          <w:trHeight w:val="8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</w:tr>
      <w:tr w:rsidR="00485060" w:rsidRPr="00485060" w:rsidTr="003C47F9">
        <w:trPr>
          <w:trHeight w:val="24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132 714,84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180 650,00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127 200,00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127 200,00</w:t>
            </w:r>
          </w:p>
        </w:tc>
      </w:tr>
      <w:tr w:rsidR="00485060" w:rsidRPr="00485060" w:rsidTr="003C47F9">
        <w:trPr>
          <w:trHeight w:val="16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127 200,00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7 200,00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7 200,00</w:t>
            </w:r>
          </w:p>
        </w:tc>
      </w:tr>
      <w:tr w:rsidR="00485060" w:rsidRPr="00485060" w:rsidTr="003C47F9">
        <w:trPr>
          <w:trHeight w:val="33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7 200,00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Прочие расходы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46 250,00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46 250,00</w:t>
            </w:r>
          </w:p>
        </w:tc>
      </w:tr>
      <w:tr w:rsidR="00485060" w:rsidRPr="00485060" w:rsidTr="003C47F9">
        <w:trPr>
          <w:trHeight w:val="12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46 250,00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6 055 401,81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1 505 401,81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1 505 401,81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4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167 350,00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8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1 338 051,81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09.3.04.00000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4 550 000,00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0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 за счет средств областного и местного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09.3.04.S2440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4 550 000,00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3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85060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09.3.04.S2440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4 550 000,00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54 319 222,68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47 412 933,50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58 803 305,00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4 810 249,51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4 807 600,00</w:t>
            </w:r>
          </w:p>
        </w:tc>
      </w:tr>
      <w:tr w:rsidR="00485060" w:rsidRPr="00485060" w:rsidTr="003C47F9">
        <w:trPr>
          <w:trHeight w:val="16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485060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4 810 249,51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4 807 600,00</w:t>
            </w:r>
          </w:p>
        </w:tc>
      </w:tr>
      <w:tr w:rsidR="00485060" w:rsidRPr="00485060" w:rsidTr="003C47F9">
        <w:trPr>
          <w:trHeight w:val="61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4 746 652,57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4 746 700,00</w:t>
            </w:r>
          </w:p>
        </w:tc>
      </w:tr>
      <w:tr w:rsidR="00485060" w:rsidRPr="00485060" w:rsidTr="003C47F9">
        <w:trPr>
          <w:trHeight w:val="8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62 596,94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60 900,00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6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49 508 973,17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53 995 705,00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49 508 973,17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53 995 705,00</w:t>
            </w:r>
          </w:p>
        </w:tc>
      </w:tr>
      <w:tr w:rsidR="00485060" w:rsidRPr="00485060" w:rsidTr="003C47F9">
        <w:trPr>
          <w:trHeight w:val="84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49 123 527,43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41 420 418,50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52 810 790,00</w:t>
            </w:r>
          </w:p>
        </w:tc>
      </w:tr>
      <w:tr w:rsidR="00485060" w:rsidRPr="00485060" w:rsidTr="003C47F9">
        <w:trPr>
          <w:trHeight w:val="45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382 268,40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1 184 915,00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1 184 915,00</w:t>
            </w:r>
          </w:p>
        </w:tc>
      </w:tr>
      <w:tr w:rsidR="00485060" w:rsidRPr="00485060" w:rsidTr="003C47F9">
        <w:trPr>
          <w:trHeight w:val="18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677,34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3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10.0.00.00000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485060" w:rsidRPr="00485060" w:rsidTr="003C47F9">
        <w:trPr>
          <w:trHeight w:val="59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485060">
              <w:rPr>
                <w:rFonts w:eastAsia="Times New Roman"/>
                <w:color w:val="000000"/>
              </w:rPr>
              <w:t>порядке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1 699 700,00</w:t>
            </w:r>
          </w:p>
        </w:tc>
      </w:tr>
      <w:tr w:rsidR="00485060" w:rsidRPr="00485060" w:rsidTr="003C47F9">
        <w:trPr>
          <w:trHeight w:val="48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1 699 700,00</w:t>
            </w:r>
          </w:p>
        </w:tc>
      </w:tr>
      <w:tr w:rsidR="00485060" w:rsidRPr="00485060" w:rsidTr="003C47F9">
        <w:trPr>
          <w:trHeight w:val="50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1 699 700,00</w:t>
            </w:r>
          </w:p>
        </w:tc>
      </w:tr>
      <w:tr w:rsidR="00485060" w:rsidRPr="00485060" w:rsidTr="003C47F9">
        <w:trPr>
          <w:trHeight w:val="11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1 699 700,00</w:t>
            </w:r>
          </w:p>
        </w:tc>
      </w:tr>
      <w:tr w:rsidR="00485060" w:rsidRPr="00485060" w:rsidTr="003C47F9">
        <w:trPr>
          <w:trHeight w:val="55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11.0.00.00000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51 095 103,42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</w:tr>
      <w:tr w:rsidR="00485060" w:rsidRPr="00485060" w:rsidTr="003C47F9">
        <w:trPr>
          <w:trHeight w:val="30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2 089 397,03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1 159 489,74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400 000,00</w:t>
            </w:r>
          </w:p>
        </w:tc>
      </w:tr>
      <w:tr w:rsidR="00485060" w:rsidRPr="00485060" w:rsidTr="003C47F9">
        <w:trPr>
          <w:trHeight w:val="32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5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0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80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485060">
              <w:rPr>
                <w:rFonts w:eastAsia="Times New Roman"/>
                <w:color w:val="000000"/>
              </w:rPr>
              <w:t>дств в ц</w:t>
            </w:r>
            <w:proofErr w:type="gramEnd"/>
            <w:r w:rsidRPr="00485060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400 000,00</w:t>
            </w:r>
          </w:p>
        </w:tc>
      </w:tr>
      <w:tr w:rsidR="00485060" w:rsidRPr="00485060" w:rsidTr="003C47F9">
        <w:trPr>
          <w:trHeight w:val="96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400 000,00</w:t>
            </w:r>
          </w:p>
        </w:tc>
      </w:tr>
      <w:tr w:rsidR="00485060" w:rsidRPr="00485060" w:rsidTr="003C47F9">
        <w:trPr>
          <w:trHeight w:val="23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485060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485060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485060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, </w:t>
            </w:r>
            <w:r w:rsidRPr="00485060">
              <w:rPr>
                <w:rFonts w:eastAsia="Times New Roman"/>
                <w:color w:val="000000"/>
              </w:rPr>
              <w:lastRenderedPageBreak/>
              <w:t>находящихся на балансе администрации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11.1.13.29910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Приобретение материально-технических, продовольственных, медицинских и иных сре</w:t>
            </w:r>
            <w:proofErr w:type="gramStart"/>
            <w:r w:rsidRPr="00485060">
              <w:rPr>
                <w:rFonts w:eastAsia="Times New Roman"/>
                <w:color w:val="000000"/>
              </w:rPr>
              <w:t>дств дл</w:t>
            </w:r>
            <w:proofErr w:type="gramEnd"/>
            <w:r w:rsidRPr="00485060">
              <w:rPr>
                <w:rFonts w:eastAsia="Times New Roman"/>
                <w:color w:val="000000"/>
              </w:rPr>
              <w:t>я создания запасов в целях гражданской обороны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11.1.16.00000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36 140,00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5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приобретение материально-технических, продовольственных, медицинских и иных сре</w:t>
            </w:r>
            <w:proofErr w:type="gramStart"/>
            <w:r w:rsidRPr="00485060">
              <w:rPr>
                <w:rFonts w:eastAsia="Times New Roman"/>
                <w:color w:val="000000"/>
              </w:rPr>
              <w:t>дств дл</w:t>
            </w:r>
            <w:proofErr w:type="gramEnd"/>
            <w:r w:rsidRPr="00485060">
              <w:rPr>
                <w:rFonts w:eastAsia="Times New Roman"/>
                <w:color w:val="000000"/>
              </w:rPr>
              <w:t>я создания запасов в целях гражданской обороны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11.1.16.29910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36 140,00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3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11.1.16.29910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36 140,00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2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186 354,09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0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9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62 606,30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оснащение учебно-</w:t>
            </w:r>
            <w:r w:rsidRPr="00485060">
              <w:rPr>
                <w:rFonts w:eastAsia="Times New Roman"/>
                <w:color w:val="000000"/>
              </w:rPr>
              <w:lastRenderedPageBreak/>
              <w:t>консультационных пунктов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11.1.22.29910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62 606,30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62 606,30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5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5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01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0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2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9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0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85060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11.1.32.29910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2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Оплата услуг за поставку электроэнергии для оборудования РАСЦО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6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5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5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2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38 553 000,00</w:t>
            </w:r>
          </w:p>
        </w:tc>
      </w:tr>
      <w:tr w:rsidR="00485060" w:rsidRPr="00485060" w:rsidTr="003C47F9">
        <w:trPr>
          <w:trHeight w:val="20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38 553 000,00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38 553 000,00</w:t>
            </w:r>
          </w:p>
        </w:tc>
      </w:tr>
      <w:tr w:rsidR="00485060" w:rsidRPr="00485060" w:rsidTr="003C47F9">
        <w:trPr>
          <w:trHeight w:val="107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5060">
              <w:rPr>
                <w:rFonts w:eastAsia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11.2.03.29910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35 989 798,94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35 989 800,00</w:t>
            </w:r>
          </w:p>
        </w:tc>
      </w:tr>
      <w:tr w:rsidR="00485060" w:rsidRPr="00485060" w:rsidTr="003C47F9">
        <w:trPr>
          <w:trHeight w:val="39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2 863 200,00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2 563 200,00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1,06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4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5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8 585 600,00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8 585 600,00</w:t>
            </w:r>
          </w:p>
        </w:tc>
      </w:tr>
      <w:tr w:rsidR="00485060" w:rsidRPr="00485060" w:rsidTr="003C47F9">
        <w:trPr>
          <w:trHeight w:val="33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8 585 600,00</w:t>
            </w:r>
          </w:p>
        </w:tc>
      </w:tr>
      <w:tr w:rsidR="00485060" w:rsidRPr="00485060" w:rsidTr="003C47F9">
        <w:trPr>
          <w:trHeight w:val="104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7 961 500,00</w:t>
            </w:r>
          </w:p>
        </w:tc>
      </w:tr>
      <w:tr w:rsidR="00485060" w:rsidRPr="00485060" w:rsidTr="003C47F9">
        <w:trPr>
          <w:trHeight w:val="22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85060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11.3.01.02590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704 100,00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624 100,00</w:t>
            </w:r>
          </w:p>
        </w:tc>
      </w:tr>
      <w:tr w:rsidR="00485060" w:rsidRPr="00485060" w:rsidTr="003C47F9">
        <w:trPr>
          <w:trHeight w:val="52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44 435,27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8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74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85060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11.4.31.29910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6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25 000,00</w:t>
            </w:r>
          </w:p>
        </w:tc>
      </w:tr>
      <w:tr w:rsidR="00485060" w:rsidRPr="00485060" w:rsidTr="003C47F9">
        <w:trPr>
          <w:trHeight w:val="54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9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0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2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85060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11.5.12.29910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2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 xml:space="preserve">Приобретение и распространение среди первоклассников </w:t>
            </w:r>
            <w:proofErr w:type="spellStart"/>
            <w:r w:rsidRPr="00485060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25 000,00</w:t>
            </w:r>
          </w:p>
        </w:tc>
      </w:tr>
      <w:tr w:rsidR="00485060" w:rsidRPr="00485060" w:rsidTr="003C47F9">
        <w:trPr>
          <w:trHeight w:val="38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485060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25 000,00</w:t>
            </w:r>
          </w:p>
        </w:tc>
      </w:tr>
      <w:tr w:rsidR="00485060" w:rsidRPr="00485060" w:rsidTr="003C47F9">
        <w:trPr>
          <w:trHeight w:val="11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25 000,00</w:t>
            </w:r>
          </w:p>
        </w:tc>
      </w:tr>
      <w:tr w:rsidR="00485060" w:rsidRPr="00485060" w:rsidTr="003C47F9">
        <w:trPr>
          <w:trHeight w:val="55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485060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123 432,31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485060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0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9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9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Закупка товаров, работ и услуг для </w:t>
            </w:r>
            <w:r w:rsidRPr="00485060">
              <w:rPr>
                <w:rFonts w:eastAsia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11.5.16.29910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Установка (закрепление) баннеров наружной рекламы по тематике БДД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9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8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1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74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12.0.00.00000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5 418 212,18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5 184 900,00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5 200 200,00</w:t>
            </w:r>
          </w:p>
        </w:tc>
      </w:tr>
      <w:tr w:rsidR="00485060" w:rsidRPr="00485060" w:rsidTr="003C47F9">
        <w:trPr>
          <w:trHeight w:val="49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233 312,18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3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0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2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104 012,46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104 012,46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104 012,46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104 012,46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4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Повышение квалификации руководителей и специалистов сельскохозяйственных </w:t>
            </w:r>
            <w:r w:rsidRPr="00485060">
              <w:rPr>
                <w:rFonts w:eastAsia="Times New Roman"/>
                <w:color w:val="000000"/>
              </w:rPr>
              <w:lastRenderedPageBreak/>
              <w:t>организаций, крестьянских (фермерских) хозяйств и Управления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12.1.42.00000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73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3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1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485060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0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9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12.1.64.00000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64 350,00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5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Подготовка проектов межевания земельных участков и на проведение кадастровых работ за счет средств областного и местного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64 350,00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4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64 350,00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229 600,00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Управление природно-очаговыми заболеваниями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229 600,00</w:t>
            </w:r>
          </w:p>
        </w:tc>
      </w:tr>
      <w:tr w:rsidR="00485060" w:rsidRPr="00485060" w:rsidTr="003C47F9">
        <w:trPr>
          <w:trHeight w:val="41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485060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229 600,00</w:t>
            </w:r>
          </w:p>
        </w:tc>
      </w:tr>
      <w:tr w:rsidR="00485060" w:rsidRPr="00485060" w:rsidTr="003C47F9">
        <w:trPr>
          <w:trHeight w:val="29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229 600,00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4 970 600,00</w:t>
            </w:r>
          </w:p>
        </w:tc>
      </w:tr>
      <w:tr w:rsidR="00485060" w:rsidRPr="00485060" w:rsidTr="003C47F9">
        <w:trPr>
          <w:trHeight w:val="66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4 970 600,00</w:t>
            </w:r>
          </w:p>
        </w:tc>
      </w:tr>
      <w:tr w:rsidR="00485060" w:rsidRPr="00485060" w:rsidTr="003C47F9">
        <w:trPr>
          <w:trHeight w:val="82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4 970 600,00</w:t>
            </w:r>
          </w:p>
        </w:tc>
      </w:tr>
      <w:tr w:rsidR="00485060" w:rsidRPr="00485060" w:rsidTr="003C47F9">
        <w:trPr>
          <w:trHeight w:val="98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4 614 900,00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4 614 900,00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4 614 900,00</w:t>
            </w:r>
          </w:p>
        </w:tc>
      </w:tr>
      <w:tr w:rsidR="00485060" w:rsidRPr="00485060" w:rsidTr="003C47F9">
        <w:trPr>
          <w:trHeight w:val="45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355 700,00</w:t>
            </w:r>
          </w:p>
        </w:tc>
      </w:tr>
      <w:tr w:rsidR="00485060" w:rsidRPr="00485060" w:rsidTr="003C47F9">
        <w:trPr>
          <w:trHeight w:val="18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13.0.00.00000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6 703 371,93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1 996 871,93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475 000,00</w:t>
            </w:r>
          </w:p>
        </w:tc>
      </w:tr>
      <w:tr w:rsidR="00485060" w:rsidRPr="00485060" w:rsidTr="003C47F9">
        <w:trPr>
          <w:trHeight w:val="29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1 996 871,93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475 000,00</w:t>
            </w:r>
          </w:p>
        </w:tc>
      </w:tr>
      <w:tr w:rsidR="00485060" w:rsidRPr="00485060" w:rsidTr="003C47F9">
        <w:trPr>
          <w:trHeight w:val="1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222 176,35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225 000,00</w:t>
            </w:r>
          </w:p>
        </w:tc>
      </w:tr>
      <w:tr w:rsidR="00485060" w:rsidRPr="00485060" w:rsidTr="003C47F9">
        <w:trPr>
          <w:trHeight w:val="18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222 176,35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225 000,00</w:t>
            </w:r>
          </w:p>
        </w:tc>
      </w:tr>
      <w:tr w:rsidR="00485060" w:rsidRPr="00485060" w:rsidTr="003C47F9">
        <w:trPr>
          <w:trHeight w:val="132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0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5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250 000,00</w:t>
            </w:r>
          </w:p>
        </w:tc>
      </w:tr>
      <w:tr w:rsidR="00485060" w:rsidRPr="00485060" w:rsidTr="003C47F9">
        <w:trPr>
          <w:trHeight w:val="13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250 000,00</w:t>
            </w:r>
          </w:p>
        </w:tc>
      </w:tr>
      <w:tr w:rsidR="00485060" w:rsidRPr="00485060" w:rsidTr="003C47F9">
        <w:trPr>
          <w:trHeight w:val="4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Перечисление в уставный капитал МУП ЖКХ "Теплоцентраль"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13.1.02.29014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13.1.02.29014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5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5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4 485 900,00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4 485 900,00</w:t>
            </w:r>
          </w:p>
        </w:tc>
      </w:tr>
      <w:tr w:rsidR="00485060" w:rsidRPr="00485060" w:rsidTr="003C47F9">
        <w:trPr>
          <w:trHeight w:val="11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4 485 900,00</w:t>
            </w:r>
          </w:p>
        </w:tc>
      </w:tr>
      <w:tr w:rsidR="00485060" w:rsidRPr="00485060" w:rsidTr="003C47F9">
        <w:trPr>
          <w:trHeight w:val="27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4 490 500,00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4 325 000,00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4 325 000,00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216 000,00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160 900,00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160 900,00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14.0.00.00000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18 279 957,54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17 944 100,00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17 974 100,00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1 017 000,00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1 013 390,00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1 008 900,00</w:t>
            </w:r>
          </w:p>
        </w:tc>
      </w:tr>
      <w:tr w:rsidR="00485060" w:rsidRPr="00485060" w:rsidTr="003C47F9">
        <w:trPr>
          <w:trHeight w:val="21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1 000 000,00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8 900,00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8 900,00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8 900,00</w:t>
            </w:r>
          </w:p>
        </w:tc>
      </w:tr>
      <w:tr w:rsidR="00485060" w:rsidRPr="00485060" w:rsidTr="003C47F9">
        <w:trPr>
          <w:trHeight w:val="13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8 900,00</w:t>
            </w:r>
          </w:p>
        </w:tc>
      </w:tr>
      <w:tr w:rsidR="00485060" w:rsidRPr="00485060" w:rsidTr="003C47F9">
        <w:trPr>
          <w:trHeight w:val="28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129 600,00</w:t>
            </w:r>
          </w:p>
        </w:tc>
      </w:tr>
      <w:tr w:rsidR="00485060" w:rsidRPr="00485060" w:rsidTr="003C47F9">
        <w:trPr>
          <w:trHeight w:val="17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129 600,00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129 600,00</w:t>
            </w:r>
          </w:p>
        </w:tc>
      </w:tr>
      <w:tr w:rsidR="00485060" w:rsidRPr="00485060" w:rsidTr="003C47F9">
        <w:trPr>
          <w:trHeight w:val="19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129 600,00</w:t>
            </w:r>
          </w:p>
        </w:tc>
      </w:tr>
      <w:tr w:rsidR="00485060" w:rsidRPr="00485060" w:rsidTr="003C47F9">
        <w:trPr>
          <w:trHeight w:val="19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9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0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7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16 835 600,00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16 835 600,00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16 835 600,00</w:t>
            </w:r>
          </w:p>
        </w:tc>
      </w:tr>
      <w:tr w:rsidR="00485060" w:rsidRPr="00485060" w:rsidTr="003C47F9">
        <w:trPr>
          <w:trHeight w:val="98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16 307 093,39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16 307 500,00</w:t>
            </w:r>
          </w:p>
        </w:tc>
      </w:tr>
      <w:tr w:rsidR="00485060" w:rsidRPr="00485060" w:rsidTr="003C47F9">
        <w:trPr>
          <w:trHeight w:val="18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798 761,03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528 100,00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528 100,00</w:t>
            </w:r>
          </w:p>
        </w:tc>
      </w:tr>
      <w:tr w:rsidR="00485060" w:rsidRPr="00485060" w:rsidTr="003C47F9">
        <w:trPr>
          <w:trHeight w:val="18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15.0.00.00000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3 149 883,23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485060" w:rsidRPr="00485060" w:rsidTr="003C47F9">
        <w:trPr>
          <w:trHeight w:val="35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485060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85060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</w:tr>
      <w:tr w:rsidR="00485060" w:rsidRPr="00485060" w:rsidTr="003C47F9">
        <w:trPr>
          <w:trHeight w:val="9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</w:tr>
      <w:tr w:rsidR="00485060" w:rsidRPr="00485060" w:rsidTr="003C47F9">
        <w:trPr>
          <w:trHeight w:val="111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</w:tr>
      <w:tr w:rsidR="00485060" w:rsidRPr="00485060" w:rsidTr="003C47F9">
        <w:trPr>
          <w:trHeight w:val="30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485060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485060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2 747 340,00</w:t>
            </w:r>
          </w:p>
        </w:tc>
      </w:tr>
      <w:tr w:rsidR="00485060" w:rsidRPr="00485060" w:rsidTr="003C47F9">
        <w:trPr>
          <w:trHeight w:val="1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2 747 340,00</w:t>
            </w:r>
          </w:p>
        </w:tc>
      </w:tr>
      <w:tr w:rsidR="00485060" w:rsidRPr="00485060" w:rsidTr="003C47F9">
        <w:trPr>
          <w:trHeight w:val="74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2 747 340,00</w:t>
            </w:r>
          </w:p>
        </w:tc>
      </w:tr>
      <w:tr w:rsidR="00485060" w:rsidRPr="00485060" w:rsidTr="003C47F9">
        <w:trPr>
          <w:trHeight w:val="21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2 747 340,00</w:t>
            </w:r>
          </w:p>
        </w:tc>
      </w:tr>
      <w:tr w:rsidR="00485060" w:rsidRPr="00485060" w:rsidTr="003C47F9">
        <w:trPr>
          <w:trHeight w:val="36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485060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485060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9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 xml:space="preserve">Подготовка видеосюжетов (роликов, фильмов) о развитии </w:t>
            </w:r>
            <w:proofErr w:type="spellStart"/>
            <w:r w:rsidRPr="00485060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6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485060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485060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485060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485060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485060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485060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6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17.0.00.00000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414 732,20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</w:tr>
      <w:tr w:rsidR="00485060" w:rsidRPr="00485060" w:rsidTr="003C47F9">
        <w:trPr>
          <w:trHeight w:val="21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310 000,00</w:t>
            </w:r>
          </w:p>
        </w:tc>
      </w:tr>
      <w:tr w:rsidR="00485060" w:rsidRPr="00485060" w:rsidTr="003C47F9">
        <w:trPr>
          <w:trHeight w:val="8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Приобретение специальных коробок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120 000,00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120 000,00</w:t>
            </w:r>
          </w:p>
        </w:tc>
      </w:tr>
      <w:tr w:rsidR="00485060" w:rsidRPr="00485060" w:rsidTr="003C47F9">
        <w:trPr>
          <w:trHeight w:val="9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120 000,00</w:t>
            </w:r>
          </w:p>
        </w:tc>
      </w:tr>
      <w:tr w:rsidR="00485060" w:rsidRPr="00485060" w:rsidTr="003C47F9">
        <w:trPr>
          <w:trHeight w:val="24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</w:tr>
      <w:tr w:rsidR="00485060" w:rsidRPr="00485060" w:rsidTr="003C47F9">
        <w:trPr>
          <w:trHeight w:val="54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90 000,00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90 000,00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90 000,00</w:t>
            </w:r>
          </w:p>
        </w:tc>
      </w:tr>
      <w:tr w:rsidR="00485060" w:rsidRPr="00485060" w:rsidTr="003C47F9">
        <w:trPr>
          <w:trHeight w:val="44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18.0.00.00000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8 779 956,79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157 994,08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Участие в семинарах, выставках и форумах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485060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на участие в семинарах, выставках и форумах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4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5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6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7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8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8 217 106,27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6 873 700,00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6 873 700,00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6 873 700,00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6 873 700,00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485060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9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485060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7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7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485060">
              <w:rPr>
                <w:rFonts w:eastAsia="Times New Roman"/>
                <w:color w:val="000000"/>
              </w:rPr>
              <w:t>в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8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485060">
              <w:rPr>
                <w:rFonts w:eastAsia="Times New Roman"/>
                <w:color w:val="000000"/>
              </w:rPr>
              <w:t>в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9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2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485060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485060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485060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485060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4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3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485060">
              <w:rPr>
                <w:rFonts w:eastAsia="Times New Roman"/>
                <w:color w:val="000000"/>
              </w:rPr>
              <w:t>в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485060">
              <w:rPr>
                <w:rFonts w:eastAsia="Times New Roman"/>
                <w:color w:val="000000"/>
              </w:rPr>
              <w:t>в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4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проведение туристического </w:t>
            </w:r>
            <w:r w:rsidRPr="00485060">
              <w:rPr>
                <w:rFonts w:eastAsia="Times New Roman"/>
                <w:color w:val="000000"/>
              </w:rPr>
              <w:lastRenderedPageBreak/>
              <w:t>фестиваля "День туризма. Под открытым небом"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18.2.11.23180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404 856,44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9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485060">
              <w:rPr>
                <w:rFonts w:eastAsia="Times New Roman"/>
                <w:color w:val="000000"/>
              </w:rPr>
              <w:t>инвест</w:t>
            </w:r>
            <w:proofErr w:type="spellEnd"/>
            <w:r w:rsidRPr="00485060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485060">
              <w:rPr>
                <w:rFonts w:eastAsia="Times New Roman"/>
                <w:color w:val="000000"/>
              </w:rPr>
              <w:t>инвест</w:t>
            </w:r>
            <w:proofErr w:type="spellEnd"/>
            <w:r w:rsidRPr="00485060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8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78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26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84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</w:t>
            </w:r>
            <w:r w:rsidRPr="00485060">
              <w:rPr>
                <w:rFonts w:eastAsia="Times New Roman"/>
                <w:color w:val="000000"/>
              </w:rPr>
              <w:lastRenderedPageBreak/>
              <w:t xml:space="preserve">местных писателей (изготовление небольших видео роликов </w:t>
            </w:r>
            <w:proofErr w:type="gramStart"/>
            <w:r w:rsidRPr="00485060">
              <w:rPr>
                <w:rFonts w:eastAsia="Times New Roman"/>
                <w:color w:val="000000"/>
              </w:rPr>
              <w:t>об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18.3.06.00000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01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485060">
              <w:rPr>
                <w:rFonts w:eastAsia="Times New Roman"/>
                <w:color w:val="000000"/>
              </w:rPr>
              <w:lastRenderedPageBreak/>
              <w:t>Рассходы</w:t>
            </w:r>
            <w:proofErr w:type="spellEnd"/>
            <w:r w:rsidRPr="00485060">
              <w:rPr>
                <w:rFonts w:eastAsia="Times New Roman"/>
                <w:color w:val="000000"/>
              </w:rPr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485060">
              <w:rPr>
                <w:rFonts w:eastAsia="Times New Roman"/>
                <w:color w:val="000000"/>
              </w:rPr>
              <w:t>об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8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3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19.0.00.00000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80 969,93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</w:tr>
      <w:tr w:rsidR="00485060" w:rsidRPr="00485060" w:rsidTr="003C47F9">
        <w:trPr>
          <w:trHeight w:val="79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42 000,00</w:t>
            </w:r>
          </w:p>
        </w:tc>
      </w:tr>
      <w:tr w:rsidR="00485060" w:rsidRPr="00485060" w:rsidTr="003C47F9">
        <w:trPr>
          <w:trHeight w:val="40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485060">
              <w:rPr>
                <w:rFonts w:eastAsia="Times New Roman"/>
                <w:color w:val="000000"/>
              </w:rPr>
              <w:t>при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42 000,00</w:t>
            </w:r>
          </w:p>
        </w:tc>
      </w:tr>
      <w:tr w:rsidR="00485060" w:rsidRPr="00485060" w:rsidTr="003C47F9">
        <w:trPr>
          <w:trHeight w:val="84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</w:tr>
      <w:tr w:rsidR="00485060" w:rsidRPr="00485060" w:rsidTr="003C47F9">
        <w:trPr>
          <w:trHeight w:val="55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</w:tr>
      <w:tr w:rsidR="00485060" w:rsidRPr="00485060" w:rsidTr="003C47F9">
        <w:trPr>
          <w:trHeight w:val="59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</w:tr>
      <w:tr w:rsidR="00485060" w:rsidRPr="00485060" w:rsidTr="003C47F9">
        <w:trPr>
          <w:trHeight w:val="90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</w:tr>
      <w:tr w:rsidR="00485060" w:rsidRPr="00485060" w:rsidTr="003C47F9">
        <w:trPr>
          <w:trHeight w:val="8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21 000,00</w:t>
            </w:r>
          </w:p>
        </w:tc>
      </w:tr>
      <w:tr w:rsidR="00485060" w:rsidRPr="00485060" w:rsidTr="003C47F9">
        <w:trPr>
          <w:trHeight w:val="10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32 000,00</w:t>
            </w:r>
          </w:p>
        </w:tc>
      </w:tr>
      <w:tr w:rsidR="00485060" w:rsidRPr="00485060" w:rsidTr="003C47F9">
        <w:trPr>
          <w:trHeight w:val="39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 xml:space="preserve">Организация обучения по охране труда и проверки </w:t>
            </w:r>
            <w:proofErr w:type="gramStart"/>
            <w:r w:rsidRPr="00485060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485060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32 000,00</w:t>
            </w:r>
          </w:p>
        </w:tc>
      </w:tr>
      <w:tr w:rsidR="00485060" w:rsidRPr="00485060" w:rsidTr="003C47F9">
        <w:trPr>
          <w:trHeight w:val="1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32 000,00</w:t>
            </w:r>
          </w:p>
        </w:tc>
      </w:tr>
      <w:tr w:rsidR="00485060" w:rsidRPr="00485060" w:rsidTr="003C47F9">
        <w:trPr>
          <w:trHeight w:val="59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20.0.00.00000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2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2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46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21.0.00.00000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4 322 521,55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</w:tr>
      <w:tr w:rsidR="00485060" w:rsidRPr="00485060" w:rsidTr="003C47F9">
        <w:trPr>
          <w:trHeight w:val="48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14 200,00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14 200,00</w:t>
            </w:r>
          </w:p>
        </w:tc>
      </w:tr>
      <w:tr w:rsidR="00485060" w:rsidRPr="00485060" w:rsidTr="003C47F9">
        <w:trPr>
          <w:trHeight w:val="23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14 200,00</w:t>
            </w:r>
          </w:p>
        </w:tc>
      </w:tr>
      <w:tr w:rsidR="00485060" w:rsidRPr="00485060" w:rsidTr="003C47F9">
        <w:trPr>
          <w:trHeight w:val="52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4 308 500,00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3 408 500,00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3 408 500,00</w:t>
            </w:r>
          </w:p>
        </w:tc>
      </w:tr>
      <w:tr w:rsidR="00485060" w:rsidRPr="00485060" w:rsidTr="003C47F9">
        <w:trPr>
          <w:trHeight w:val="4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3 408 500,00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приобретение оборудования необходимого для выпуска "Воскресенская жизнь"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21.2.04.25050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21.2.04.25050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77.0.00.00000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119 359 727,78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103 482 300,00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106 126 461,00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119 359 727,78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103 482 300,00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106 126 461,00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72 407 713,46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71 222 200,00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71 222 200,00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4 634 600,00</w:t>
            </w:r>
          </w:p>
        </w:tc>
      </w:tr>
      <w:tr w:rsidR="00485060" w:rsidRPr="00485060" w:rsidTr="003C47F9">
        <w:trPr>
          <w:trHeight w:val="94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4 634 600,00</w:t>
            </w:r>
          </w:p>
        </w:tc>
      </w:tr>
      <w:tr w:rsidR="00485060" w:rsidRPr="00485060" w:rsidTr="003C47F9">
        <w:trPr>
          <w:trHeight w:val="27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4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1 754 000,00</w:t>
            </w:r>
          </w:p>
        </w:tc>
      </w:tr>
      <w:tr w:rsidR="00485060" w:rsidRPr="00485060" w:rsidTr="003C47F9">
        <w:trPr>
          <w:trHeight w:val="58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1 754 000,00</w:t>
            </w:r>
          </w:p>
        </w:tc>
      </w:tr>
      <w:tr w:rsidR="00485060" w:rsidRPr="00485060" w:rsidTr="003C47F9">
        <w:trPr>
          <w:trHeight w:val="33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62 684 913,46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61 910 400,00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61 910 400,00</w:t>
            </w:r>
          </w:p>
        </w:tc>
      </w:tr>
      <w:tr w:rsidR="00485060" w:rsidRPr="00485060" w:rsidTr="003C47F9">
        <w:trPr>
          <w:trHeight w:val="8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55 405 354,62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55 308 200,00</w:t>
            </w:r>
          </w:p>
        </w:tc>
      </w:tr>
      <w:tr w:rsidR="00485060" w:rsidRPr="00485060" w:rsidTr="003C47F9">
        <w:trPr>
          <w:trHeight w:val="22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7 276 686,82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6 598 700,00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6 598 700,00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2 872,02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3 500,00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738 400,00</w:t>
            </w:r>
          </w:p>
        </w:tc>
      </w:tr>
      <w:tr w:rsidR="00485060" w:rsidRPr="00485060" w:rsidTr="003C47F9">
        <w:trPr>
          <w:trHeight w:val="87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698 000,00</w:t>
            </w:r>
          </w:p>
        </w:tc>
      </w:tr>
      <w:tr w:rsidR="00485060" w:rsidRPr="00485060" w:rsidTr="003C47F9">
        <w:trPr>
          <w:trHeight w:val="20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40 400,00</w:t>
            </w:r>
          </w:p>
        </w:tc>
      </w:tr>
      <w:tr w:rsidR="00485060" w:rsidRPr="00485060" w:rsidTr="003C47F9">
        <w:trPr>
          <w:trHeight w:val="78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735 000,00</w:t>
            </w:r>
          </w:p>
        </w:tc>
      </w:tr>
      <w:tr w:rsidR="00485060" w:rsidRPr="00485060" w:rsidTr="003C47F9">
        <w:trPr>
          <w:trHeight w:val="124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698 000,00</w:t>
            </w:r>
          </w:p>
        </w:tc>
      </w:tr>
      <w:tr w:rsidR="00485060" w:rsidRPr="00485060" w:rsidTr="003C47F9">
        <w:trPr>
          <w:trHeight w:val="14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37 000,00</w:t>
            </w:r>
          </w:p>
        </w:tc>
      </w:tr>
      <w:tr w:rsidR="00485060" w:rsidRPr="00485060" w:rsidTr="003C47F9">
        <w:trPr>
          <w:trHeight w:val="4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1 449 800,00</w:t>
            </w:r>
          </w:p>
        </w:tc>
      </w:tr>
      <w:tr w:rsidR="00485060" w:rsidRPr="00485060" w:rsidTr="003C47F9">
        <w:trPr>
          <w:trHeight w:val="4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1 395 800,00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1 395 800,00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1 395 800,00</w:t>
            </w:r>
          </w:p>
        </w:tc>
      </w:tr>
      <w:tr w:rsidR="00485060" w:rsidRPr="00485060" w:rsidTr="003C47F9">
        <w:trPr>
          <w:trHeight w:val="16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54 000,00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20 897 354,48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20 006 000,00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20 897 354,48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20 006 000,00</w:t>
            </w:r>
          </w:p>
        </w:tc>
      </w:tr>
      <w:tr w:rsidR="00485060" w:rsidRPr="00485060" w:rsidTr="003C47F9">
        <w:trPr>
          <w:trHeight w:val="85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12 901 749,00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12 886 100,00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12 886 100,00</w:t>
            </w:r>
          </w:p>
        </w:tc>
      </w:tr>
      <w:tr w:rsidR="00485060" w:rsidRPr="00485060" w:rsidTr="003C47F9">
        <w:trPr>
          <w:trHeight w:val="312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7 963 605,48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7 101 900,00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7 101 900,00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18 000,00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1 812 100,00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1 945 800,00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2 456 000,00</w:t>
            </w:r>
          </w:p>
        </w:tc>
      </w:tr>
      <w:tr w:rsidR="00485060" w:rsidRPr="00485060" w:rsidTr="003C47F9">
        <w:trPr>
          <w:trHeight w:val="77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2 448 200,00</w:t>
            </w:r>
          </w:p>
        </w:tc>
      </w:tr>
      <w:tr w:rsidR="00485060" w:rsidRPr="00485060" w:rsidTr="003C47F9">
        <w:trPr>
          <w:trHeight w:val="55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1 348 730,00</w:t>
            </w:r>
          </w:p>
        </w:tc>
      </w:tr>
      <w:tr w:rsidR="00485060" w:rsidRPr="00485060" w:rsidTr="003C47F9">
        <w:trPr>
          <w:trHeight w:val="94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1 099 470,00</w:t>
            </w:r>
          </w:p>
        </w:tc>
      </w:tr>
      <w:tr w:rsidR="00485060" w:rsidRPr="00485060" w:rsidTr="003C47F9">
        <w:trPr>
          <w:trHeight w:val="89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</w:t>
            </w:r>
            <w:r w:rsidRPr="00485060">
              <w:rPr>
                <w:rFonts w:eastAsia="Times New Roman"/>
                <w:color w:val="000000"/>
              </w:rPr>
              <w:lastRenderedPageBreak/>
              <w:t>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77.7.03.51200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7 800,00</w:t>
            </w:r>
          </w:p>
        </w:tc>
      </w:tr>
      <w:tr w:rsidR="00485060" w:rsidRPr="00485060" w:rsidTr="003C47F9">
        <w:trPr>
          <w:trHeight w:val="373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7 800,00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24 242 559,84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10 308 300,00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12 442 261,00</w:t>
            </w:r>
          </w:p>
        </w:tc>
      </w:tr>
      <w:tr w:rsidR="00485060" w:rsidRPr="00485060" w:rsidTr="003C47F9">
        <w:trPr>
          <w:trHeight w:val="6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приобретение откидных пандусов для оснащения подъезда в МКД, </w:t>
            </w:r>
            <w:proofErr w:type="gramStart"/>
            <w:r w:rsidRPr="00485060">
              <w:rPr>
                <w:rFonts w:eastAsia="Times New Roman"/>
                <w:color w:val="000000"/>
              </w:rPr>
              <w:t>расположенном</w:t>
            </w:r>
            <w:proofErr w:type="gramEnd"/>
            <w:r w:rsidRPr="00485060">
              <w:rPr>
                <w:rFonts w:eastAsia="Times New Roman"/>
                <w:color w:val="000000"/>
              </w:rPr>
              <w:t xml:space="preserve"> по адресу р.п.Воскресенское, ул.Ленина, д.9 (проживает инвалид)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77.7.04.10206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6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77.7.04.10206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52 000,00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3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за счёт средств фонда на поддержку территорий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77.7.04.22000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77.7.04.22000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746 330,11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452 200,00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746 330,11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452 200,00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1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13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Взнос на депозит Арбитражного суда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77.7.04.29940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77.7.04.29940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26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Ежемесячная доплата к пенсиям лицам, замещавшим выборные муниципальные </w:t>
            </w:r>
            <w:r w:rsidRPr="00485060">
              <w:rPr>
                <w:rFonts w:eastAsia="Times New Roman"/>
                <w:color w:val="000000"/>
              </w:rPr>
              <w:lastRenderedPageBreak/>
              <w:t>должности и должности муниципальной службы Воскресенского муниципального района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77.7.04.29980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11 038 836,58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2 133 961,00</w:t>
            </w:r>
          </w:p>
        </w:tc>
      </w:tr>
      <w:tr w:rsidR="00485060" w:rsidRPr="00485060" w:rsidTr="003C47F9">
        <w:trPr>
          <w:trHeight w:val="134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11 038 836,58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2 133 961,00</w:t>
            </w:r>
          </w:p>
        </w:tc>
      </w:tr>
      <w:tr w:rsidR="00485060" w:rsidRPr="00485060" w:rsidTr="003C47F9">
        <w:trPr>
          <w:trHeight w:val="83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599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9 302 600,00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9 302 600,00</w:t>
            </w:r>
          </w:p>
        </w:tc>
      </w:tr>
      <w:tr w:rsidR="00485060" w:rsidRPr="00485060" w:rsidTr="003C47F9">
        <w:trPr>
          <w:trHeight w:val="1148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3 500,00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3 500,00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 xml:space="preserve">Расходы на реализацию социально-значимых мероприятий в рамках решения </w:t>
            </w:r>
            <w:r w:rsidRPr="00485060">
              <w:rPr>
                <w:rFonts w:eastAsia="Times New Roman"/>
                <w:color w:val="000000"/>
              </w:rPr>
              <w:lastRenderedPageBreak/>
              <w:t>вопросов местного значения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77.7.04.74270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77.7.04.74270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3 500 000,00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1 664 439,19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550 000,00</w:t>
            </w:r>
          </w:p>
        </w:tc>
      </w:tr>
      <w:tr w:rsidR="00485060" w:rsidRPr="00485060" w:rsidTr="003C47F9">
        <w:trPr>
          <w:trHeight w:val="60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1 609 689,19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54 750,00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color w:val="000000"/>
              </w:rPr>
            </w:pPr>
            <w:r w:rsidRPr="00485060">
              <w:rPr>
                <w:rFonts w:eastAsia="Times New Roman"/>
                <w:color w:val="000000"/>
              </w:rPr>
              <w:t>50 000,00</w:t>
            </w:r>
          </w:p>
        </w:tc>
      </w:tr>
      <w:tr w:rsidR="00485060" w:rsidRPr="00485060" w:rsidTr="003C47F9">
        <w:trPr>
          <w:trHeight w:val="315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1 275 021 119,37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060" w:rsidRPr="00485060" w:rsidRDefault="00485060" w:rsidP="00485060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85060">
              <w:rPr>
                <w:rFonts w:eastAsia="Times New Roman"/>
                <w:b/>
                <w:bCs/>
                <w:color w:val="000000"/>
              </w:rPr>
              <w:t>1 369 265 242,91</w:t>
            </w:r>
          </w:p>
        </w:tc>
      </w:tr>
    </w:tbl>
    <w:p w:rsidR="00D9369D" w:rsidRDefault="00D9369D">
      <w:bookmarkStart w:id="0" w:name="_GoBack"/>
      <w:bookmarkEnd w:id="0"/>
    </w:p>
    <w:sectPr w:rsidR="00D9369D" w:rsidSect="004850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060"/>
    <w:rsid w:val="00485060"/>
    <w:rsid w:val="00D9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0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060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85060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060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85060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850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85060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850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8506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850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8506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8506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850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8506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85060"/>
  </w:style>
  <w:style w:type="paragraph" w:styleId="ab">
    <w:name w:val="Normal (Web)"/>
    <w:basedOn w:val="a"/>
    <w:uiPriority w:val="99"/>
    <w:rsid w:val="00485060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85060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85060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85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85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85060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850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85060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85060"/>
    <w:rPr>
      <w:rFonts w:ascii="Arial" w:hAnsi="Arial" w:cs="Arial" w:hint="default"/>
      <w:sz w:val="24"/>
    </w:rPr>
  </w:style>
  <w:style w:type="character" w:customStyle="1" w:styleId="WW8Num2z0">
    <w:name w:val="WW8Num2z0"/>
    <w:rsid w:val="00485060"/>
  </w:style>
  <w:style w:type="character" w:customStyle="1" w:styleId="WW8Num2z1">
    <w:name w:val="WW8Num2z1"/>
    <w:rsid w:val="00485060"/>
  </w:style>
  <w:style w:type="character" w:customStyle="1" w:styleId="WW8Num2z2">
    <w:name w:val="WW8Num2z2"/>
    <w:rsid w:val="00485060"/>
  </w:style>
  <w:style w:type="character" w:customStyle="1" w:styleId="WW8Num2z3">
    <w:name w:val="WW8Num2z3"/>
    <w:rsid w:val="00485060"/>
  </w:style>
  <w:style w:type="character" w:customStyle="1" w:styleId="WW8Num2z4">
    <w:name w:val="WW8Num2z4"/>
    <w:rsid w:val="00485060"/>
  </w:style>
  <w:style w:type="character" w:customStyle="1" w:styleId="WW8Num2z5">
    <w:name w:val="WW8Num2z5"/>
    <w:rsid w:val="00485060"/>
  </w:style>
  <w:style w:type="character" w:customStyle="1" w:styleId="WW8Num2z6">
    <w:name w:val="WW8Num2z6"/>
    <w:rsid w:val="00485060"/>
  </w:style>
  <w:style w:type="character" w:customStyle="1" w:styleId="WW8Num2z7">
    <w:name w:val="WW8Num2z7"/>
    <w:rsid w:val="00485060"/>
  </w:style>
  <w:style w:type="character" w:customStyle="1" w:styleId="WW8Num2z8">
    <w:name w:val="WW8Num2z8"/>
    <w:rsid w:val="00485060"/>
  </w:style>
  <w:style w:type="character" w:customStyle="1" w:styleId="WW8Num3z0">
    <w:name w:val="WW8Num3z0"/>
    <w:rsid w:val="00485060"/>
    <w:rPr>
      <w:rFonts w:hint="default"/>
    </w:rPr>
  </w:style>
  <w:style w:type="character" w:customStyle="1" w:styleId="WW8Num4z0">
    <w:name w:val="WW8Num4z0"/>
    <w:rsid w:val="00485060"/>
    <w:rPr>
      <w:rFonts w:hint="default"/>
      <w:sz w:val="24"/>
    </w:rPr>
  </w:style>
  <w:style w:type="character" w:customStyle="1" w:styleId="WW8Num4z1">
    <w:name w:val="WW8Num4z1"/>
    <w:rsid w:val="00485060"/>
  </w:style>
  <w:style w:type="character" w:customStyle="1" w:styleId="WW8Num4z2">
    <w:name w:val="WW8Num4z2"/>
    <w:rsid w:val="00485060"/>
  </w:style>
  <w:style w:type="character" w:customStyle="1" w:styleId="WW8Num4z3">
    <w:name w:val="WW8Num4z3"/>
    <w:rsid w:val="00485060"/>
  </w:style>
  <w:style w:type="character" w:customStyle="1" w:styleId="WW8Num4z4">
    <w:name w:val="WW8Num4z4"/>
    <w:rsid w:val="00485060"/>
  </w:style>
  <w:style w:type="character" w:customStyle="1" w:styleId="WW8Num4z5">
    <w:name w:val="WW8Num4z5"/>
    <w:rsid w:val="00485060"/>
  </w:style>
  <w:style w:type="character" w:customStyle="1" w:styleId="WW8Num4z6">
    <w:name w:val="WW8Num4z6"/>
    <w:rsid w:val="00485060"/>
  </w:style>
  <w:style w:type="character" w:customStyle="1" w:styleId="WW8Num4z7">
    <w:name w:val="WW8Num4z7"/>
    <w:rsid w:val="00485060"/>
  </w:style>
  <w:style w:type="character" w:customStyle="1" w:styleId="WW8Num4z8">
    <w:name w:val="WW8Num4z8"/>
    <w:rsid w:val="00485060"/>
  </w:style>
  <w:style w:type="character" w:customStyle="1" w:styleId="WW8Num5z0">
    <w:name w:val="WW8Num5z0"/>
    <w:rsid w:val="00485060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85060"/>
    <w:rPr>
      <w:rFonts w:hint="default"/>
    </w:rPr>
  </w:style>
  <w:style w:type="character" w:customStyle="1" w:styleId="6">
    <w:name w:val="Основной шрифт абзаца6"/>
    <w:rsid w:val="00485060"/>
  </w:style>
  <w:style w:type="character" w:customStyle="1" w:styleId="WW8Num1z2">
    <w:name w:val="WW8Num1z2"/>
    <w:rsid w:val="00485060"/>
  </w:style>
  <w:style w:type="character" w:customStyle="1" w:styleId="WW8Num1z3">
    <w:name w:val="WW8Num1z3"/>
    <w:rsid w:val="00485060"/>
  </w:style>
  <w:style w:type="character" w:customStyle="1" w:styleId="WW8Num1z4">
    <w:name w:val="WW8Num1z4"/>
    <w:rsid w:val="00485060"/>
  </w:style>
  <w:style w:type="character" w:customStyle="1" w:styleId="WW8Num1z5">
    <w:name w:val="WW8Num1z5"/>
    <w:rsid w:val="00485060"/>
  </w:style>
  <w:style w:type="character" w:customStyle="1" w:styleId="WW8Num1z6">
    <w:name w:val="WW8Num1z6"/>
    <w:rsid w:val="00485060"/>
  </w:style>
  <w:style w:type="character" w:customStyle="1" w:styleId="WW8Num1z7">
    <w:name w:val="WW8Num1z7"/>
    <w:rsid w:val="00485060"/>
  </w:style>
  <w:style w:type="character" w:customStyle="1" w:styleId="WW8Num1z8">
    <w:name w:val="WW8Num1z8"/>
    <w:rsid w:val="00485060"/>
  </w:style>
  <w:style w:type="character" w:customStyle="1" w:styleId="5">
    <w:name w:val="Основной шрифт абзаца5"/>
    <w:rsid w:val="00485060"/>
  </w:style>
  <w:style w:type="character" w:customStyle="1" w:styleId="4">
    <w:name w:val="Основной шрифт абзаца4"/>
    <w:rsid w:val="00485060"/>
  </w:style>
  <w:style w:type="character" w:customStyle="1" w:styleId="3">
    <w:name w:val="Основной шрифт абзаца3"/>
    <w:rsid w:val="00485060"/>
  </w:style>
  <w:style w:type="character" w:customStyle="1" w:styleId="22">
    <w:name w:val="Основной шрифт абзаца2"/>
    <w:rsid w:val="00485060"/>
  </w:style>
  <w:style w:type="character" w:customStyle="1" w:styleId="WW8Num5z1">
    <w:name w:val="WW8Num5z1"/>
    <w:rsid w:val="00485060"/>
  </w:style>
  <w:style w:type="character" w:customStyle="1" w:styleId="WW8Num5z2">
    <w:name w:val="WW8Num5z2"/>
    <w:rsid w:val="00485060"/>
  </w:style>
  <w:style w:type="character" w:customStyle="1" w:styleId="WW8Num5z3">
    <w:name w:val="WW8Num5z3"/>
    <w:rsid w:val="00485060"/>
  </w:style>
  <w:style w:type="character" w:customStyle="1" w:styleId="WW8Num5z4">
    <w:name w:val="WW8Num5z4"/>
    <w:rsid w:val="00485060"/>
  </w:style>
  <w:style w:type="character" w:customStyle="1" w:styleId="WW8Num5z5">
    <w:name w:val="WW8Num5z5"/>
    <w:rsid w:val="00485060"/>
  </w:style>
  <w:style w:type="character" w:customStyle="1" w:styleId="WW8Num5z6">
    <w:name w:val="WW8Num5z6"/>
    <w:rsid w:val="00485060"/>
  </w:style>
  <w:style w:type="character" w:customStyle="1" w:styleId="WW8Num5z7">
    <w:name w:val="WW8Num5z7"/>
    <w:rsid w:val="00485060"/>
  </w:style>
  <w:style w:type="character" w:customStyle="1" w:styleId="WW8Num5z8">
    <w:name w:val="WW8Num5z8"/>
    <w:rsid w:val="00485060"/>
  </w:style>
  <w:style w:type="character" w:customStyle="1" w:styleId="WW8Num7z0">
    <w:name w:val="WW8Num7z0"/>
    <w:rsid w:val="00485060"/>
  </w:style>
  <w:style w:type="character" w:customStyle="1" w:styleId="WW8Num7z1">
    <w:name w:val="WW8Num7z1"/>
    <w:rsid w:val="00485060"/>
  </w:style>
  <w:style w:type="character" w:customStyle="1" w:styleId="WW8Num7z2">
    <w:name w:val="WW8Num7z2"/>
    <w:rsid w:val="00485060"/>
  </w:style>
  <w:style w:type="character" w:customStyle="1" w:styleId="WW8Num7z3">
    <w:name w:val="WW8Num7z3"/>
    <w:rsid w:val="00485060"/>
  </w:style>
  <w:style w:type="character" w:customStyle="1" w:styleId="WW8Num7z4">
    <w:name w:val="WW8Num7z4"/>
    <w:rsid w:val="00485060"/>
  </w:style>
  <w:style w:type="character" w:customStyle="1" w:styleId="WW8Num7z5">
    <w:name w:val="WW8Num7z5"/>
    <w:rsid w:val="00485060"/>
  </w:style>
  <w:style w:type="character" w:customStyle="1" w:styleId="WW8Num7z6">
    <w:name w:val="WW8Num7z6"/>
    <w:rsid w:val="00485060"/>
  </w:style>
  <w:style w:type="character" w:customStyle="1" w:styleId="WW8Num7z7">
    <w:name w:val="WW8Num7z7"/>
    <w:rsid w:val="00485060"/>
  </w:style>
  <w:style w:type="character" w:customStyle="1" w:styleId="WW8Num7z8">
    <w:name w:val="WW8Num7z8"/>
    <w:rsid w:val="00485060"/>
  </w:style>
  <w:style w:type="character" w:customStyle="1" w:styleId="WW8Num8z0">
    <w:name w:val="WW8Num8z0"/>
    <w:rsid w:val="00485060"/>
  </w:style>
  <w:style w:type="character" w:customStyle="1" w:styleId="WW8Num8z1">
    <w:name w:val="WW8Num8z1"/>
    <w:rsid w:val="00485060"/>
  </w:style>
  <w:style w:type="character" w:customStyle="1" w:styleId="WW8Num8z2">
    <w:name w:val="WW8Num8z2"/>
    <w:rsid w:val="00485060"/>
  </w:style>
  <w:style w:type="character" w:customStyle="1" w:styleId="WW8Num8z3">
    <w:name w:val="WW8Num8z3"/>
    <w:rsid w:val="00485060"/>
  </w:style>
  <w:style w:type="character" w:customStyle="1" w:styleId="WW8Num8z4">
    <w:name w:val="WW8Num8z4"/>
    <w:rsid w:val="00485060"/>
  </w:style>
  <w:style w:type="character" w:customStyle="1" w:styleId="WW8Num8z5">
    <w:name w:val="WW8Num8z5"/>
    <w:rsid w:val="00485060"/>
  </w:style>
  <w:style w:type="character" w:customStyle="1" w:styleId="WW8Num8z6">
    <w:name w:val="WW8Num8z6"/>
    <w:rsid w:val="00485060"/>
  </w:style>
  <w:style w:type="character" w:customStyle="1" w:styleId="WW8Num8z7">
    <w:name w:val="WW8Num8z7"/>
    <w:rsid w:val="00485060"/>
  </w:style>
  <w:style w:type="character" w:customStyle="1" w:styleId="WW8Num8z8">
    <w:name w:val="WW8Num8z8"/>
    <w:rsid w:val="00485060"/>
  </w:style>
  <w:style w:type="character" w:customStyle="1" w:styleId="WW8Num9z0">
    <w:name w:val="WW8Num9z0"/>
    <w:rsid w:val="00485060"/>
  </w:style>
  <w:style w:type="character" w:customStyle="1" w:styleId="WW8Num9z1">
    <w:name w:val="WW8Num9z1"/>
    <w:rsid w:val="00485060"/>
  </w:style>
  <w:style w:type="character" w:customStyle="1" w:styleId="WW8Num9z2">
    <w:name w:val="WW8Num9z2"/>
    <w:rsid w:val="00485060"/>
  </w:style>
  <w:style w:type="character" w:customStyle="1" w:styleId="WW8Num9z3">
    <w:name w:val="WW8Num9z3"/>
    <w:rsid w:val="00485060"/>
  </w:style>
  <w:style w:type="character" w:customStyle="1" w:styleId="WW8Num9z4">
    <w:name w:val="WW8Num9z4"/>
    <w:rsid w:val="00485060"/>
  </w:style>
  <w:style w:type="character" w:customStyle="1" w:styleId="WW8Num9z5">
    <w:name w:val="WW8Num9z5"/>
    <w:rsid w:val="00485060"/>
  </w:style>
  <w:style w:type="character" w:customStyle="1" w:styleId="WW8Num9z6">
    <w:name w:val="WW8Num9z6"/>
    <w:rsid w:val="00485060"/>
  </w:style>
  <w:style w:type="character" w:customStyle="1" w:styleId="WW8Num9z7">
    <w:name w:val="WW8Num9z7"/>
    <w:rsid w:val="00485060"/>
  </w:style>
  <w:style w:type="character" w:customStyle="1" w:styleId="WW8Num9z8">
    <w:name w:val="WW8Num9z8"/>
    <w:rsid w:val="00485060"/>
  </w:style>
  <w:style w:type="character" w:customStyle="1" w:styleId="WW8Num10z0">
    <w:name w:val="WW8Num10z0"/>
    <w:rsid w:val="00485060"/>
  </w:style>
  <w:style w:type="character" w:customStyle="1" w:styleId="WW8Num10z1">
    <w:name w:val="WW8Num10z1"/>
    <w:rsid w:val="00485060"/>
  </w:style>
  <w:style w:type="character" w:customStyle="1" w:styleId="WW8Num10z2">
    <w:name w:val="WW8Num10z2"/>
    <w:rsid w:val="00485060"/>
  </w:style>
  <w:style w:type="character" w:customStyle="1" w:styleId="WW8Num10z3">
    <w:name w:val="WW8Num10z3"/>
    <w:rsid w:val="00485060"/>
  </w:style>
  <w:style w:type="character" w:customStyle="1" w:styleId="WW8Num10z4">
    <w:name w:val="WW8Num10z4"/>
    <w:rsid w:val="00485060"/>
  </w:style>
  <w:style w:type="character" w:customStyle="1" w:styleId="WW8Num10z5">
    <w:name w:val="WW8Num10z5"/>
    <w:rsid w:val="00485060"/>
  </w:style>
  <w:style w:type="character" w:customStyle="1" w:styleId="WW8Num10z6">
    <w:name w:val="WW8Num10z6"/>
    <w:rsid w:val="00485060"/>
  </w:style>
  <w:style w:type="character" w:customStyle="1" w:styleId="WW8Num10z7">
    <w:name w:val="WW8Num10z7"/>
    <w:rsid w:val="00485060"/>
  </w:style>
  <w:style w:type="character" w:customStyle="1" w:styleId="WW8Num10z8">
    <w:name w:val="WW8Num10z8"/>
    <w:rsid w:val="00485060"/>
  </w:style>
  <w:style w:type="character" w:customStyle="1" w:styleId="WW8Num11z0">
    <w:name w:val="WW8Num11z0"/>
    <w:rsid w:val="00485060"/>
  </w:style>
  <w:style w:type="character" w:customStyle="1" w:styleId="WW8Num11z2">
    <w:name w:val="WW8Num11z2"/>
    <w:rsid w:val="00485060"/>
  </w:style>
  <w:style w:type="character" w:customStyle="1" w:styleId="WW8Num11z3">
    <w:name w:val="WW8Num11z3"/>
    <w:rsid w:val="00485060"/>
  </w:style>
  <w:style w:type="character" w:customStyle="1" w:styleId="WW8Num11z4">
    <w:name w:val="WW8Num11z4"/>
    <w:rsid w:val="00485060"/>
  </w:style>
  <w:style w:type="character" w:customStyle="1" w:styleId="WW8Num11z5">
    <w:name w:val="WW8Num11z5"/>
    <w:rsid w:val="00485060"/>
  </w:style>
  <w:style w:type="character" w:customStyle="1" w:styleId="WW8Num11z6">
    <w:name w:val="WW8Num11z6"/>
    <w:rsid w:val="00485060"/>
  </w:style>
  <w:style w:type="character" w:customStyle="1" w:styleId="WW8Num11z7">
    <w:name w:val="WW8Num11z7"/>
    <w:rsid w:val="00485060"/>
  </w:style>
  <w:style w:type="character" w:customStyle="1" w:styleId="WW8Num11z8">
    <w:name w:val="WW8Num11z8"/>
    <w:rsid w:val="00485060"/>
  </w:style>
  <w:style w:type="character" w:customStyle="1" w:styleId="WW8Num12z0">
    <w:name w:val="WW8Num12z0"/>
    <w:rsid w:val="00485060"/>
  </w:style>
  <w:style w:type="character" w:customStyle="1" w:styleId="WW8Num12z1">
    <w:name w:val="WW8Num12z1"/>
    <w:rsid w:val="00485060"/>
  </w:style>
  <w:style w:type="character" w:customStyle="1" w:styleId="WW8Num12z2">
    <w:name w:val="WW8Num12z2"/>
    <w:rsid w:val="00485060"/>
  </w:style>
  <w:style w:type="character" w:customStyle="1" w:styleId="WW8Num12z3">
    <w:name w:val="WW8Num12z3"/>
    <w:rsid w:val="00485060"/>
  </w:style>
  <w:style w:type="character" w:customStyle="1" w:styleId="WW8Num12z4">
    <w:name w:val="WW8Num12z4"/>
    <w:rsid w:val="00485060"/>
  </w:style>
  <w:style w:type="character" w:customStyle="1" w:styleId="WW8Num12z5">
    <w:name w:val="WW8Num12z5"/>
    <w:rsid w:val="00485060"/>
  </w:style>
  <w:style w:type="character" w:customStyle="1" w:styleId="WW8Num12z6">
    <w:name w:val="WW8Num12z6"/>
    <w:rsid w:val="00485060"/>
  </w:style>
  <w:style w:type="character" w:customStyle="1" w:styleId="WW8Num12z7">
    <w:name w:val="WW8Num12z7"/>
    <w:rsid w:val="00485060"/>
  </w:style>
  <w:style w:type="character" w:customStyle="1" w:styleId="WW8Num12z8">
    <w:name w:val="WW8Num12z8"/>
    <w:rsid w:val="00485060"/>
  </w:style>
  <w:style w:type="character" w:customStyle="1" w:styleId="WW8Num13z0">
    <w:name w:val="WW8Num13z0"/>
    <w:rsid w:val="00485060"/>
  </w:style>
  <w:style w:type="character" w:customStyle="1" w:styleId="WW8Num13z2">
    <w:name w:val="WW8Num13z2"/>
    <w:rsid w:val="00485060"/>
  </w:style>
  <w:style w:type="character" w:customStyle="1" w:styleId="WW8Num13z3">
    <w:name w:val="WW8Num13z3"/>
    <w:rsid w:val="00485060"/>
  </w:style>
  <w:style w:type="character" w:customStyle="1" w:styleId="WW8Num13z4">
    <w:name w:val="WW8Num13z4"/>
    <w:rsid w:val="00485060"/>
  </w:style>
  <w:style w:type="character" w:customStyle="1" w:styleId="WW8Num13z5">
    <w:name w:val="WW8Num13z5"/>
    <w:rsid w:val="00485060"/>
  </w:style>
  <w:style w:type="character" w:customStyle="1" w:styleId="WW8Num13z6">
    <w:name w:val="WW8Num13z6"/>
    <w:rsid w:val="00485060"/>
  </w:style>
  <w:style w:type="character" w:customStyle="1" w:styleId="WW8Num13z7">
    <w:name w:val="WW8Num13z7"/>
    <w:rsid w:val="00485060"/>
  </w:style>
  <w:style w:type="character" w:customStyle="1" w:styleId="WW8Num13z8">
    <w:name w:val="WW8Num13z8"/>
    <w:rsid w:val="00485060"/>
  </w:style>
  <w:style w:type="character" w:customStyle="1" w:styleId="WW8Num14z0">
    <w:name w:val="WW8Num14z0"/>
    <w:rsid w:val="00485060"/>
  </w:style>
  <w:style w:type="character" w:customStyle="1" w:styleId="WW8Num14z2">
    <w:name w:val="WW8Num14z2"/>
    <w:rsid w:val="00485060"/>
  </w:style>
  <w:style w:type="character" w:customStyle="1" w:styleId="WW8Num14z3">
    <w:name w:val="WW8Num14z3"/>
    <w:rsid w:val="00485060"/>
  </w:style>
  <w:style w:type="character" w:customStyle="1" w:styleId="WW8Num14z4">
    <w:name w:val="WW8Num14z4"/>
    <w:rsid w:val="00485060"/>
  </w:style>
  <w:style w:type="character" w:customStyle="1" w:styleId="WW8Num14z5">
    <w:name w:val="WW8Num14z5"/>
    <w:rsid w:val="00485060"/>
  </w:style>
  <w:style w:type="character" w:customStyle="1" w:styleId="WW8Num14z6">
    <w:name w:val="WW8Num14z6"/>
    <w:rsid w:val="00485060"/>
  </w:style>
  <w:style w:type="character" w:customStyle="1" w:styleId="WW8Num14z7">
    <w:name w:val="WW8Num14z7"/>
    <w:rsid w:val="00485060"/>
  </w:style>
  <w:style w:type="character" w:customStyle="1" w:styleId="WW8Num14z8">
    <w:name w:val="WW8Num14z8"/>
    <w:rsid w:val="00485060"/>
  </w:style>
  <w:style w:type="character" w:customStyle="1" w:styleId="WW8Num15z0">
    <w:name w:val="WW8Num15z0"/>
    <w:rsid w:val="00485060"/>
  </w:style>
  <w:style w:type="character" w:customStyle="1" w:styleId="WW8Num15z1">
    <w:name w:val="WW8Num15z1"/>
    <w:rsid w:val="00485060"/>
  </w:style>
  <w:style w:type="character" w:customStyle="1" w:styleId="WW8Num15z2">
    <w:name w:val="WW8Num15z2"/>
    <w:rsid w:val="00485060"/>
  </w:style>
  <w:style w:type="character" w:customStyle="1" w:styleId="WW8Num15z3">
    <w:name w:val="WW8Num15z3"/>
    <w:rsid w:val="00485060"/>
  </w:style>
  <w:style w:type="character" w:customStyle="1" w:styleId="WW8Num15z4">
    <w:name w:val="WW8Num15z4"/>
    <w:rsid w:val="00485060"/>
  </w:style>
  <w:style w:type="character" w:customStyle="1" w:styleId="WW8Num15z5">
    <w:name w:val="WW8Num15z5"/>
    <w:rsid w:val="00485060"/>
  </w:style>
  <w:style w:type="character" w:customStyle="1" w:styleId="WW8Num15z6">
    <w:name w:val="WW8Num15z6"/>
    <w:rsid w:val="00485060"/>
  </w:style>
  <w:style w:type="character" w:customStyle="1" w:styleId="WW8Num15z7">
    <w:name w:val="WW8Num15z7"/>
    <w:rsid w:val="00485060"/>
  </w:style>
  <w:style w:type="character" w:customStyle="1" w:styleId="WW8Num15z8">
    <w:name w:val="WW8Num15z8"/>
    <w:rsid w:val="00485060"/>
  </w:style>
  <w:style w:type="character" w:customStyle="1" w:styleId="WW8Num16z0">
    <w:name w:val="WW8Num16z0"/>
    <w:rsid w:val="00485060"/>
  </w:style>
  <w:style w:type="character" w:customStyle="1" w:styleId="WW8Num16z2">
    <w:name w:val="WW8Num16z2"/>
    <w:rsid w:val="00485060"/>
  </w:style>
  <w:style w:type="character" w:customStyle="1" w:styleId="WW8Num16z3">
    <w:name w:val="WW8Num16z3"/>
    <w:rsid w:val="00485060"/>
  </w:style>
  <w:style w:type="character" w:customStyle="1" w:styleId="WW8Num16z4">
    <w:name w:val="WW8Num16z4"/>
    <w:rsid w:val="00485060"/>
  </w:style>
  <w:style w:type="character" w:customStyle="1" w:styleId="WW8Num16z5">
    <w:name w:val="WW8Num16z5"/>
    <w:rsid w:val="00485060"/>
  </w:style>
  <w:style w:type="character" w:customStyle="1" w:styleId="WW8Num16z6">
    <w:name w:val="WW8Num16z6"/>
    <w:rsid w:val="00485060"/>
  </w:style>
  <w:style w:type="character" w:customStyle="1" w:styleId="WW8Num16z7">
    <w:name w:val="WW8Num16z7"/>
    <w:rsid w:val="00485060"/>
  </w:style>
  <w:style w:type="character" w:customStyle="1" w:styleId="WW8Num16z8">
    <w:name w:val="WW8Num16z8"/>
    <w:rsid w:val="00485060"/>
  </w:style>
  <w:style w:type="character" w:customStyle="1" w:styleId="WW8Num17z0">
    <w:name w:val="WW8Num17z0"/>
    <w:rsid w:val="00485060"/>
  </w:style>
  <w:style w:type="character" w:customStyle="1" w:styleId="WW8Num17z1">
    <w:name w:val="WW8Num17z1"/>
    <w:rsid w:val="00485060"/>
  </w:style>
  <w:style w:type="character" w:customStyle="1" w:styleId="WW8Num17z2">
    <w:name w:val="WW8Num17z2"/>
    <w:rsid w:val="00485060"/>
  </w:style>
  <w:style w:type="character" w:customStyle="1" w:styleId="WW8Num17z3">
    <w:name w:val="WW8Num17z3"/>
    <w:rsid w:val="00485060"/>
  </w:style>
  <w:style w:type="character" w:customStyle="1" w:styleId="WW8Num17z4">
    <w:name w:val="WW8Num17z4"/>
    <w:rsid w:val="00485060"/>
  </w:style>
  <w:style w:type="character" w:customStyle="1" w:styleId="WW8Num17z5">
    <w:name w:val="WW8Num17z5"/>
    <w:rsid w:val="00485060"/>
  </w:style>
  <w:style w:type="character" w:customStyle="1" w:styleId="WW8Num17z6">
    <w:name w:val="WW8Num17z6"/>
    <w:rsid w:val="00485060"/>
  </w:style>
  <w:style w:type="character" w:customStyle="1" w:styleId="WW8Num17z7">
    <w:name w:val="WW8Num17z7"/>
    <w:rsid w:val="00485060"/>
  </w:style>
  <w:style w:type="character" w:customStyle="1" w:styleId="WW8Num17z8">
    <w:name w:val="WW8Num17z8"/>
    <w:rsid w:val="00485060"/>
  </w:style>
  <w:style w:type="character" w:customStyle="1" w:styleId="WW8Num18z0">
    <w:name w:val="WW8Num18z0"/>
    <w:rsid w:val="00485060"/>
  </w:style>
  <w:style w:type="character" w:customStyle="1" w:styleId="WW8Num18z1">
    <w:name w:val="WW8Num18z1"/>
    <w:rsid w:val="00485060"/>
  </w:style>
  <w:style w:type="character" w:customStyle="1" w:styleId="WW8Num18z2">
    <w:name w:val="WW8Num18z2"/>
    <w:rsid w:val="00485060"/>
  </w:style>
  <w:style w:type="character" w:customStyle="1" w:styleId="WW8Num18z3">
    <w:name w:val="WW8Num18z3"/>
    <w:rsid w:val="00485060"/>
  </w:style>
  <w:style w:type="character" w:customStyle="1" w:styleId="WW8Num18z4">
    <w:name w:val="WW8Num18z4"/>
    <w:rsid w:val="00485060"/>
  </w:style>
  <w:style w:type="character" w:customStyle="1" w:styleId="WW8Num18z5">
    <w:name w:val="WW8Num18z5"/>
    <w:rsid w:val="00485060"/>
  </w:style>
  <w:style w:type="character" w:customStyle="1" w:styleId="WW8Num18z6">
    <w:name w:val="WW8Num18z6"/>
    <w:rsid w:val="00485060"/>
  </w:style>
  <w:style w:type="character" w:customStyle="1" w:styleId="WW8Num18z7">
    <w:name w:val="WW8Num18z7"/>
    <w:rsid w:val="00485060"/>
  </w:style>
  <w:style w:type="character" w:customStyle="1" w:styleId="WW8Num18z8">
    <w:name w:val="WW8Num18z8"/>
    <w:rsid w:val="00485060"/>
  </w:style>
  <w:style w:type="character" w:customStyle="1" w:styleId="WW8Num19z0">
    <w:name w:val="WW8Num19z0"/>
    <w:rsid w:val="00485060"/>
  </w:style>
  <w:style w:type="character" w:customStyle="1" w:styleId="WW8Num19z1">
    <w:name w:val="WW8Num19z1"/>
    <w:rsid w:val="00485060"/>
  </w:style>
  <w:style w:type="character" w:customStyle="1" w:styleId="WW8Num19z2">
    <w:name w:val="WW8Num19z2"/>
    <w:rsid w:val="00485060"/>
  </w:style>
  <w:style w:type="character" w:customStyle="1" w:styleId="WW8Num19z3">
    <w:name w:val="WW8Num19z3"/>
    <w:rsid w:val="00485060"/>
  </w:style>
  <w:style w:type="character" w:customStyle="1" w:styleId="WW8Num19z4">
    <w:name w:val="WW8Num19z4"/>
    <w:rsid w:val="00485060"/>
  </w:style>
  <w:style w:type="character" w:customStyle="1" w:styleId="WW8Num19z5">
    <w:name w:val="WW8Num19z5"/>
    <w:rsid w:val="00485060"/>
  </w:style>
  <w:style w:type="character" w:customStyle="1" w:styleId="WW8Num19z6">
    <w:name w:val="WW8Num19z6"/>
    <w:rsid w:val="00485060"/>
  </w:style>
  <w:style w:type="character" w:customStyle="1" w:styleId="WW8Num19z7">
    <w:name w:val="WW8Num19z7"/>
    <w:rsid w:val="00485060"/>
  </w:style>
  <w:style w:type="character" w:customStyle="1" w:styleId="WW8Num19z8">
    <w:name w:val="WW8Num19z8"/>
    <w:rsid w:val="00485060"/>
  </w:style>
  <w:style w:type="character" w:customStyle="1" w:styleId="WW8Num20z0">
    <w:name w:val="WW8Num20z0"/>
    <w:rsid w:val="00485060"/>
  </w:style>
  <w:style w:type="character" w:customStyle="1" w:styleId="WW8Num20z1">
    <w:name w:val="WW8Num20z1"/>
    <w:rsid w:val="00485060"/>
  </w:style>
  <w:style w:type="character" w:customStyle="1" w:styleId="WW8Num20z2">
    <w:name w:val="WW8Num20z2"/>
    <w:rsid w:val="00485060"/>
  </w:style>
  <w:style w:type="character" w:customStyle="1" w:styleId="WW8Num20z3">
    <w:name w:val="WW8Num20z3"/>
    <w:rsid w:val="00485060"/>
  </w:style>
  <w:style w:type="character" w:customStyle="1" w:styleId="WW8Num20z4">
    <w:name w:val="WW8Num20z4"/>
    <w:rsid w:val="00485060"/>
  </w:style>
  <w:style w:type="character" w:customStyle="1" w:styleId="WW8Num20z5">
    <w:name w:val="WW8Num20z5"/>
    <w:rsid w:val="00485060"/>
  </w:style>
  <w:style w:type="character" w:customStyle="1" w:styleId="WW8Num20z6">
    <w:name w:val="WW8Num20z6"/>
    <w:rsid w:val="00485060"/>
  </w:style>
  <w:style w:type="character" w:customStyle="1" w:styleId="WW8Num20z7">
    <w:name w:val="WW8Num20z7"/>
    <w:rsid w:val="00485060"/>
  </w:style>
  <w:style w:type="character" w:customStyle="1" w:styleId="WW8Num20z8">
    <w:name w:val="WW8Num20z8"/>
    <w:rsid w:val="00485060"/>
  </w:style>
  <w:style w:type="character" w:customStyle="1" w:styleId="WW8Num21z0">
    <w:name w:val="WW8Num21z0"/>
    <w:rsid w:val="00485060"/>
  </w:style>
  <w:style w:type="character" w:customStyle="1" w:styleId="WW8Num21z2">
    <w:name w:val="WW8Num21z2"/>
    <w:rsid w:val="00485060"/>
  </w:style>
  <w:style w:type="character" w:customStyle="1" w:styleId="WW8Num21z3">
    <w:name w:val="WW8Num21z3"/>
    <w:rsid w:val="00485060"/>
  </w:style>
  <w:style w:type="character" w:customStyle="1" w:styleId="WW8Num21z4">
    <w:name w:val="WW8Num21z4"/>
    <w:rsid w:val="00485060"/>
  </w:style>
  <w:style w:type="character" w:customStyle="1" w:styleId="WW8Num21z5">
    <w:name w:val="WW8Num21z5"/>
    <w:rsid w:val="00485060"/>
  </w:style>
  <w:style w:type="character" w:customStyle="1" w:styleId="WW8Num21z6">
    <w:name w:val="WW8Num21z6"/>
    <w:rsid w:val="00485060"/>
  </w:style>
  <w:style w:type="character" w:customStyle="1" w:styleId="WW8Num21z7">
    <w:name w:val="WW8Num21z7"/>
    <w:rsid w:val="00485060"/>
  </w:style>
  <w:style w:type="character" w:customStyle="1" w:styleId="WW8Num21z8">
    <w:name w:val="WW8Num21z8"/>
    <w:rsid w:val="00485060"/>
  </w:style>
  <w:style w:type="character" w:customStyle="1" w:styleId="WW8Num22z0">
    <w:name w:val="WW8Num22z0"/>
    <w:rsid w:val="00485060"/>
  </w:style>
  <w:style w:type="character" w:customStyle="1" w:styleId="WW8Num22z1">
    <w:name w:val="WW8Num22z1"/>
    <w:rsid w:val="00485060"/>
  </w:style>
  <w:style w:type="character" w:customStyle="1" w:styleId="WW8Num22z2">
    <w:name w:val="WW8Num22z2"/>
    <w:rsid w:val="00485060"/>
  </w:style>
  <w:style w:type="character" w:customStyle="1" w:styleId="WW8Num22z3">
    <w:name w:val="WW8Num22z3"/>
    <w:rsid w:val="00485060"/>
  </w:style>
  <w:style w:type="character" w:customStyle="1" w:styleId="WW8Num22z4">
    <w:name w:val="WW8Num22z4"/>
    <w:rsid w:val="00485060"/>
  </w:style>
  <w:style w:type="character" w:customStyle="1" w:styleId="WW8Num22z5">
    <w:name w:val="WW8Num22z5"/>
    <w:rsid w:val="00485060"/>
  </w:style>
  <w:style w:type="character" w:customStyle="1" w:styleId="WW8Num22z6">
    <w:name w:val="WW8Num22z6"/>
    <w:rsid w:val="00485060"/>
  </w:style>
  <w:style w:type="character" w:customStyle="1" w:styleId="WW8Num22z7">
    <w:name w:val="WW8Num22z7"/>
    <w:rsid w:val="00485060"/>
  </w:style>
  <w:style w:type="character" w:customStyle="1" w:styleId="WW8Num22z8">
    <w:name w:val="WW8Num22z8"/>
    <w:rsid w:val="00485060"/>
  </w:style>
  <w:style w:type="character" w:customStyle="1" w:styleId="WW8Num23z0">
    <w:name w:val="WW8Num23z0"/>
    <w:rsid w:val="00485060"/>
  </w:style>
  <w:style w:type="character" w:customStyle="1" w:styleId="WW8Num23z2">
    <w:name w:val="WW8Num23z2"/>
    <w:rsid w:val="00485060"/>
  </w:style>
  <w:style w:type="character" w:customStyle="1" w:styleId="WW8Num23z3">
    <w:name w:val="WW8Num23z3"/>
    <w:rsid w:val="00485060"/>
  </w:style>
  <w:style w:type="character" w:customStyle="1" w:styleId="WW8Num23z4">
    <w:name w:val="WW8Num23z4"/>
    <w:rsid w:val="00485060"/>
  </w:style>
  <w:style w:type="character" w:customStyle="1" w:styleId="WW8Num23z5">
    <w:name w:val="WW8Num23z5"/>
    <w:rsid w:val="00485060"/>
  </w:style>
  <w:style w:type="character" w:customStyle="1" w:styleId="WW8Num23z6">
    <w:name w:val="WW8Num23z6"/>
    <w:rsid w:val="00485060"/>
  </w:style>
  <w:style w:type="character" w:customStyle="1" w:styleId="WW8Num23z7">
    <w:name w:val="WW8Num23z7"/>
    <w:rsid w:val="00485060"/>
  </w:style>
  <w:style w:type="character" w:customStyle="1" w:styleId="WW8Num23z8">
    <w:name w:val="WW8Num23z8"/>
    <w:rsid w:val="00485060"/>
  </w:style>
  <w:style w:type="character" w:customStyle="1" w:styleId="WW8Num24z0">
    <w:name w:val="WW8Num24z0"/>
    <w:rsid w:val="00485060"/>
  </w:style>
  <w:style w:type="character" w:customStyle="1" w:styleId="WW8Num24z1">
    <w:name w:val="WW8Num24z1"/>
    <w:rsid w:val="00485060"/>
  </w:style>
  <w:style w:type="character" w:customStyle="1" w:styleId="WW8Num24z2">
    <w:name w:val="WW8Num24z2"/>
    <w:rsid w:val="00485060"/>
  </w:style>
  <w:style w:type="character" w:customStyle="1" w:styleId="WW8Num24z3">
    <w:name w:val="WW8Num24z3"/>
    <w:rsid w:val="00485060"/>
  </w:style>
  <w:style w:type="character" w:customStyle="1" w:styleId="WW8Num24z4">
    <w:name w:val="WW8Num24z4"/>
    <w:rsid w:val="00485060"/>
  </w:style>
  <w:style w:type="character" w:customStyle="1" w:styleId="WW8Num24z5">
    <w:name w:val="WW8Num24z5"/>
    <w:rsid w:val="00485060"/>
  </w:style>
  <w:style w:type="character" w:customStyle="1" w:styleId="WW8Num24z6">
    <w:name w:val="WW8Num24z6"/>
    <w:rsid w:val="00485060"/>
  </w:style>
  <w:style w:type="character" w:customStyle="1" w:styleId="WW8Num24z7">
    <w:name w:val="WW8Num24z7"/>
    <w:rsid w:val="00485060"/>
  </w:style>
  <w:style w:type="character" w:customStyle="1" w:styleId="WW8Num24z8">
    <w:name w:val="WW8Num24z8"/>
    <w:rsid w:val="00485060"/>
  </w:style>
  <w:style w:type="character" w:customStyle="1" w:styleId="WW8Num25z0">
    <w:name w:val="WW8Num25z0"/>
    <w:rsid w:val="00485060"/>
  </w:style>
  <w:style w:type="character" w:customStyle="1" w:styleId="WW8Num26z0">
    <w:name w:val="WW8Num26z0"/>
    <w:rsid w:val="00485060"/>
  </w:style>
  <w:style w:type="character" w:customStyle="1" w:styleId="WW8Num26z1">
    <w:name w:val="WW8Num26z1"/>
    <w:rsid w:val="00485060"/>
  </w:style>
  <w:style w:type="character" w:customStyle="1" w:styleId="WW8Num26z2">
    <w:name w:val="WW8Num26z2"/>
    <w:rsid w:val="00485060"/>
  </w:style>
  <w:style w:type="character" w:customStyle="1" w:styleId="WW8Num26z3">
    <w:name w:val="WW8Num26z3"/>
    <w:rsid w:val="00485060"/>
  </w:style>
  <w:style w:type="character" w:customStyle="1" w:styleId="WW8Num26z4">
    <w:name w:val="WW8Num26z4"/>
    <w:rsid w:val="00485060"/>
  </w:style>
  <w:style w:type="character" w:customStyle="1" w:styleId="WW8Num26z5">
    <w:name w:val="WW8Num26z5"/>
    <w:rsid w:val="00485060"/>
  </w:style>
  <w:style w:type="character" w:customStyle="1" w:styleId="WW8Num26z6">
    <w:name w:val="WW8Num26z6"/>
    <w:rsid w:val="00485060"/>
  </w:style>
  <w:style w:type="character" w:customStyle="1" w:styleId="WW8Num26z7">
    <w:name w:val="WW8Num26z7"/>
    <w:rsid w:val="00485060"/>
  </w:style>
  <w:style w:type="character" w:customStyle="1" w:styleId="WW8Num26z8">
    <w:name w:val="WW8Num26z8"/>
    <w:rsid w:val="00485060"/>
  </w:style>
  <w:style w:type="character" w:customStyle="1" w:styleId="12">
    <w:name w:val="Основной шрифт абзаца1"/>
    <w:rsid w:val="00485060"/>
  </w:style>
  <w:style w:type="character" w:styleId="af">
    <w:name w:val="Hyperlink"/>
    <w:uiPriority w:val="99"/>
    <w:rsid w:val="00485060"/>
    <w:rPr>
      <w:color w:val="0000FF"/>
      <w:u w:val="single"/>
    </w:rPr>
  </w:style>
  <w:style w:type="character" w:styleId="af0">
    <w:name w:val="FollowedHyperlink"/>
    <w:uiPriority w:val="99"/>
    <w:rsid w:val="00485060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85060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85060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85060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85060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85060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85060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85060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85060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85060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85060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85060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85060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85060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85060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8506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85060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8506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85060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85060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85060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85060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85060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85060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85060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85060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85060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8506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8506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85060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85060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85060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85060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85060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85060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8506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85060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85060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85060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85060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85060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85060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85060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85060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85060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85060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85060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85060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85060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85060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85060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85060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85060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85060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85060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85060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85060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85060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85060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85060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85060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85060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85060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85060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85060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85060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85060"/>
  </w:style>
  <w:style w:type="numbering" w:customStyle="1" w:styleId="25">
    <w:name w:val="Нет списка2"/>
    <w:next w:val="a2"/>
    <w:uiPriority w:val="99"/>
    <w:semiHidden/>
    <w:unhideWhenUsed/>
    <w:rsid w:val="00485060"/>
  </w:style>
  <w:style w:type="paragraph" w:customStyle="1" w:styleId="xl136">
    <w:name w:val="xl136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850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850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850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85060"/>
  </w:style>
  <w:style w:type="numbering" w:customStyle="1" w:styleId="42">
    <w:name w:val="Нет списка4"/>
    <w:next w:val="a2"/>
    <w:uiPriority w:val="99"/>
    <w:semiHidden/>
    <w:unhideWhenUsed/>
    <w:rsid w:val="00485060"/>
  </w:style>
  <w:style w:type="numbering" w:customStyle="1" w:styleId="52">
    <w:name w:val="Нет списка5"/>
    <w:next w:val="a2"/>
    <w:uiPriority w:val="99"/>
    <w:semiHidden/>
    <w:unhideWhenUsed/>
    <w:rsid w:val="00485060"/>
  </w:style>
  <w:style w:type="paragraph" w:customStyle="1" w:styleId="xl142">
    <w:name w:val="xl142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850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850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850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850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85060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850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850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850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850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850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850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85060"/>
  </w:style>
  <w:style w:type="paragraph" w:customStyle="1" w:styleId="xl191">
    <w:name w:val="xl191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85060"/>
  </w:style>
  <w:style w:type="paragraph" w:customStyle="1" w:styleId="xl192">
    <w:name w:val="xl192"/>
    <w:basedOn w:val="a"/>
    <w:rsid w:val="0048506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850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85060"/>
    <w:rPr>
      <w:b/>
      <w:bCs/>
    </w:rPr>
  </w:style>
  <w:style w:type="character" w:styleId="af9">
    <w:name w:val="Intense Emphasis"/>
    <w:uiPriority w:val="21"/>
    <w:qFormat/>
    <w:rsid w:val="00485060"/>
    <w:rPr>
      <w:i/>
      <w:iCs/>
      <w:color w:val="5B9BD5"/>
    </w:rPr>
  </w:style>
  <w:style w:type="character" w:styleId="afa">
    <w:name w:val="Subtle Emphasis"/>
    <w:uiPriority w:val="19"/>
    <w:qFormat/>
    <w:rsid w:val="00485060"/>
    <w:rPr>
      <w:i/>
      <w:iCs/>
      <w:color w:val="404040"/>
    </w:rPr>
  </w:style>
  <w:style w:type="character" w:styleId="afb">
    <w:name w:val="Subtle Reference"/>
    <w:uiPriority w:val="31"/>
    <w:qFormat/>
    <w:rsid w:val="00485060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85060"/>
  </w:style>
  <w:style w:type="paragraph" w:styleId="afc">
    <w:name w:val="Body Text First Indent"/>
    <w:basedOn w:val="ac"/>
    <w:link w:val="afd"/>
    <w:uiPriority w:val="99"/>
    <w:semiHidden/>
    <w:unhideWhenUsed/>
    <w:rsid w:val="00485060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8506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0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060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85060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060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85060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850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85060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850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8506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850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8506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8506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850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8506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85060"/>
  </w:style>
  <w:style w:type="paragraph" w:styleId="ab">
    <w:name w:val="Normal (Web)"/>
    <w:basedOn w:val="a"/>
    <w:uiPriority w:val="99"/>
    <w:rsid w:val="00485060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85060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85060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85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85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85060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850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85060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85060"/>
    <w:rPr>
      <w:rFonts w:ascii="Arial" w:hAnsi="Arial" w:cs="Arial" w:hint="default"/>
      <w:sz w:val="24"/>
    </w:rPr>
  </w:style>
  <w:style w:type="character" w:customStyle="1" w:styleId="WW8Num2z0">
    <w:name w:val="WW8Num2z0"/>
    <w:rsid w:val="00485060"/>
  </w:style>
  <w:style w:type="character" w:customStyle="1" w:styleId="WW8Num2z1">
    <w:name w:val="WW8Num2z1"/>
    <w:rsid w:val="00485060"/>
  </w:style>
  <w:style w:type="character" w:customStyle="1" w:styleId="WW8Num2z2">
    <w:name w:val="WW8Num2z2"/>
    <w:rsid w:val="00485060"/>
  </w:style>
  <w:style w:type="character" w:customStyle="1" w:styleId="WW8Num2z3">
    <w:name w:val="WW8Num2z3"/>
    <w:rsid w:val="00485060"/>
  </w:style>
  <w:style w:type="character" w:customStyle="1" w:styleId="WW8Num2z4">
    <w:name w:val="WW8Num2z4"/>
    <w:rsid w:val="00485060"/>
  </w:style>
  <w:style w:type="character" w:customStyle="1" w:styleId="WW8Num2z5">
    <w:name w:val="WW8Num2z5"/>
    <w:rsid w:val="00485060"/>
  </w:style>
  <w:style w:type="character" w:customStyle="1" w:styleId="WW8Num2z6">
    <w:name w:val="WW8Num2z6"/>
    <w:rsid w:val="00485060"/>
  </w:style>
  <w:style w:type="character" w:customStyle="1" w:styleId="WW8Num2z7">
    <w:name w:val="WW8Num2z7"/>
    <w:rsid w:val="00485060"/>
  </w:style>
  <w:style w:type="character" w:customStyle="1" w:styleId="WW8Num2z8">
    <w:name w:val="WW8Num2z8"/>
    <w:rsid w:val="00485060"/>
  </w:style>
  <w:style w:type="character" w:customStyle="1" w:styleId="WW8Num3z0">
    <w:name w:val="WW8Num3z0"/>
    <w:rsid w:val="00485060"/>
    <w:rPr>
      <w:rFonts w:hint="default"/>
    </w:rPr>
  </w:style>
  <w:style w:type="character" w:customStyle="1" w:styleId="WW8Num4z0">
    <w:name w:val="WW8Num4z0"/>
    <w:rsid w:val="00485060"/>
    <w:rPr>
      <w:rFonts w:hint="default"/>
      <w:sz w:val="24"/>
    </w:rPr>
  </w:style>
  <w:style w:type="character" w:customStyle="1" w:styleId="WW8Num4z1">
    <w:name w:val="WW8Num4z1"/>
    <w:rsid w:val="00485060"/>
  </w:style>
  <w:style w:type="character" w:customStyle="1" w:styleId="WW8Num4z2">
    <w:name w:val="WW8Num4z2"/>
    <w:rsid w:val="00485060"/>
  </w:style>
  <w:style w:type="character" w:customStyle="1" w:styleId="WW8Num4z3">
    <w:name w:val="WW8Num4z3"/>
    <w:rsid w:val="00485060"/>
  </w:style>
  <w:style w:type="character" w:customStyle="1" w:styleId="WW8Num4z4">
    <w:name w:val="WW8Num4z4"/>
    <w:rsid w:val="00485060"/>
  </w:style>
  <w:style w:type="character" w:customStyle="1" w:styleId="WW8Num4z5">
    <w:name w:val="WW8Num4z5"/>
    <w:rsid w:val="00485060"/>
  </w:style>
  <w:style w:type="character" w:customStyle="1" w:styleId="WW8Num4z6">
    <w:name w:val="WW8Num4z6"/>
    <w:rsid w:val="00485060"/>
  </w:style>
  <w:style w:type="character" w:customStyle="1" w:styleId="WW8Num4z7">
    <w:name w:val="WW8Num4z7"/>
    <w:rsid w:val="00485060"/>
  </w:style>
  <w:style w:type="character" w:customStyle="1" w:styleId="WW8Num4z8">
    <w:name w:val="WW8Num4z8"/>
    <w:rsid w:val="00485060"/>
  </w:style>
  <w:style w:type="character" w:customStyle="1" w:styleId="WW8Num5z0">
    <w:name w:val="WW8Num5z0"/>
    <w:rsid w:val="00485060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85060"/>
    <w:rPr>
      <w:rFonts w:hint="default"/>
    </w:rPr>
  </w:style>
  <w:style w:type="character" w:customStyle="1" w:styleId="6">
    <w:name w:val="Основной шрифт абзаца6"/>
    <w:rsid w:val="00485060"/>
  </w:style>
  <w:style w:type="character" w:customStyle="1" w:styleId="WW8Num1z2">
    <w:name w:val="WW8Num1z2"/>
    <w:rsid w:val="00485060"/>
  </w:style>
  <w:style w:type="character" w:customStyle="1" w:styleId="WW8Num1z3">
    <w:name w:val="WW8Num1z3"/>
    <w:rsid w:val="00485060"/>
  </w:style>
  <w:style w:type="character" w:customStyle="1" w:styleId="WW8Num1z4">
    <w:name w:val="WW8Num1z4"/>
    <w:rsid w:val="00485060"/>
  </w:style>
  <w:style w:type="character" w:customStyle="1" w:styleId="WW8Num1z5">
    <w:name w:val="WW8Num1z5"/>
    <w:rsid w:val="00485060"/>
  </w:style>
  <w:style w:type="character" w:customStyle="1" w:styleId="WW8Num1z6">
    <w:name w:val="WW8Num1z6"/>
    <w:rsid w:val="00485060"/>
  </w:style>
  <w:style w:type="character" w:customStyle="1" w:styleId="WW8Num1z7">
    <w:name w:val="WW8Num1z7"/>
    <w:rsid w:val="00485060"/>
  </w:style>
  <w:style w:type="character" w:customStyle="1" w:styleId="WW8Num1z8">
    <w:name w:val="WW8Num1z8"/>
    <w:rsid w:val="00485060"/>
  </w:style>
  <w:style w:type="character" w:customStyle="1" w:styleId="5">
    <w:name w:val="Основной шрифт абзаца5"/>
    <w:rsid w:val="00485060"/>
  </w:style>
  <w:style w:type="character" w:customStyle="1" w:styleId="4">
    <w:name w:val="Основной шрифт абзаца4"/>
    <w:rsid w:val="00485060"/>
  </w:style>
  <w:style w:type="character" w:customStyle="1" w:styleId="3">
    <w:name w:val="Основной шрифт абзаца3"/>
    <w:rsid w:val="00485060"/>
  </w:style>
  <w:style w:type="character" w:customStyle="1" w:styleId="22">
    <w:name w:val="Основной шрифт абзаца2"/>
    <w:rsid w:val="00485060"/>
  </w:style>
  <w:style w:type="character" w:customStyle="1" w:styleId="WW8Num5z1">
    <w:name w:val="WW8Num5z1"/>
    <w:rsid w:val="00485060"/>
  </w:style>
  <w:style w:type="character" w:customStyle="1" w:styleId="WW8Num5z2">
    <w:name w:val="WW8Num5z2"/>
    <w:rsid w:val="00485060"/>
  </w:style>
  <w:style w:type="character" w:customStyle="1" w:styleId="WW8Num5z3">
    <w:name w:val="WW8Num5z3"/>
    <w:rsid w:val="00485060"/>
  </w:style>
  <w:style w:type="character" w:customStyle="1" w:styleId="WW8Num5z4">
    <w:name w:val="WW8Num5z4"/>
    <w:rsid w:val="00485060"/>
  </w:style>
  <w:style w:type="character" w:customStyle="1" w:styleId="WW8Num5z5">
    <w:name w:val="WW8Num5z5"/>
    <w:rsid w:val="00485060"/>
  </w:style>
  <w:style w:type="character" w:customStyle="1" w:styleId="WW8Num5z6">
    <w:name w:val="WW8Num5z6"/>
    <w:rsid w:val="00485060"/>
  </w:style>
  <w:style w:type="character" w:customStyle="1" w:styleId="WW8Num5z7">
    <w:name w:val="WW8Num5z7"/>
    <w:rsid w:val="00485060"/>
  </w:style>
  <w:style w:type="character" w:customStyle="1" w:styleId="WW8Num5z8">
    <w:name w:val="WW8Num5z8"/>
    <w:rsid w:val="00485060"/>
  </w:style>
  <w:style w:type="character" w:customStyle="1" w:styleId="WW8Num7z0">
    <w:name w:val="WW8Num7z0"/>
    <w:rsid w:val="00485060"/>
  </w:style>
  <w:style w:type="character" w:customStyle="1" w:styleId="WW8Num7z1">
    <w:name w:val="WW8Num7z1"/>
    <w:rsid w:val="00485060"/>
  </w:style>
  <w:style w:type="character" w:customStyle="1" w:styleId="WW8Num7z2">
    <w:name w:val="WW8Num7z2"/>
    <w:rsid w:val="00485060"/>
  </w:style>
  <w:style w:type="character" w:customStyle="1" w:styleId="WW8Num7z3">
    <w:name w:val="WW8Num7z3"/>
    <w:rsid w:val="00485060"/>
  </w:style>
  <w:style w:type="character" w:customStyle="1" w:styleId="WW8Num7z4">
    <w:name w:val="WW8Num7z4"/>
    <w:rsid w:val="00485060"/>
  </w:style>
  <w:style w:type="character" w:customStyle="1" w:styleId="WW8Num7z5">
    <w:name w:val="WW8Num7z5"/>
    <w:rsid w:val="00485060"/>
  </w:style>
  <w:style w:type="character" w:customStyle="1" w:styleId="WW8Num7z6">
    <w:name w:val="WW8Num7z6"/>
    <w:rsid w:val="00485060"/>
  </w:style>
  <w:style w:type="character" w:customStyle="1" w:styleId="WW8Num7z7">
    <w:name w:val="WW8Num7z7"/>
    <w:rsid w:val="00485060"/>
  </w:style>
  <w:style w:type="character" w:customStyle="1" w:styleId="WW8Num7z8">
    <w:name w:val="WW8Num7z8"/>
    <w:rsid w:val="00485060"/>
  </w:style>
  <w:style w:type="character" w:customStyle="1" w:styleId="WW8Num8z0">
    <w:name w:val="WW8Num8z0"/>
    <w:rsid w:val="00485060"/>
  </w:style>
  <w:style w:type="character" w:customStyle="1" w:styleId="WW8Num8z1">
    <w:name w:val="WW8Num8z1"/>
    <w:rsid w:val="00485060"/>
  </w:style>
  <w:style w:type="character" w:customStyle="1" w:styleId="WW8Num8z2">
    <w:name w:val="WW8Num8z2"/>
    <w:rsid w:val="00485060"/>
  </w:style>
  <w:style w:type="character" w:customStyle="1" w:styleId="WW8Num8z3">
    <w:name w:val="WW8Num8z3"/>
    <w:rsid w:val="00485060"/>
  </w:style>
  <w:style w:type="character" w:customStyle="1" w:styleId="WW8Num8z4">
    <w:name w:val="WW8Num8z4"/>
    <w:rsid w:val="00485060"/>
  </w:style>
  <w:style w:type="character" w:customStyle="1" w:styleId="WW8Num8z5">
    <w:name w:val="WW8Num8z5"/>
    <w:rsid w:val="00485060"/>
  </w:style>
  <w:style w:type="character" w:customStyle="1" w:styleId="WW8Num8z6">
    <w:name w:val="WW8Num8z6"/>
    <w:rsid w:val="00485060"/>
  </w:style>
  <w:style w:type="character" w:customStyle="1" w:styleId="WW8Num8z7">
    <w:name w:val="WW8Num8z7"/>
    <w:rsid w:val="00485060"/>
  </w:style>
  <w:style w:type="character" w:customStyle="1" w:styleId="WW8Num8z8">
    <w:name w:val="WW8Num8z8"/>
    <w:rsid w:val="00485060"/>
  </w:style>
  <w:style w:type="character" w:customStyle="1" w:styleId="WW8Num9z0">
    <w:name w:val="WW8Num9z0"/>
    <w:rsid w:val="00485060"/>
  </w:style>
  <w:style w:type="character" w:customStyle="1" w:styleId="WW8Num9z1">
    <w:name w:val="WW8Num9z1"/>
    <w:rsid w:val="00485060"/>
  </w:style>
  <w:style w:type="character" w:customStyle="1" w:styleId="WW8Num9z2">
    <w:name w:val="WW8Num9z2"/>
    <w:rsid w:val="00485060"/>
  </w:style>
  <w:style w:type="character" w:customStyle="1" w:styleId="WW8Num9z3">
    <w:name w:val="WW8Num9z3"/>
    <w:rsid w:val="00485060"/>
  </w:style>
  <w:style w:type="character" w:customStyle="1" w:styleId="WW8Num9z4">
    <w:name w:val="WW8Num9z4"/>
    <w:rsid w:val="00485060"/>
  </w:style>
  <w:style w:type="character" w:customStyle="1" w:styleId="WW8Num9z5">
    <w:name w:val="WW8Num9z5"/>
    <w:rsid w:val="00485060"/>
  </w:style>
  <w:style w:type="character" w:customStyle="1" w:styleId="WW8Num9z6">
    <w:name w:val="WW8Num9z6"/>
    <w:rsid w:val="00485060"/>
  </w:style>
  <w:style w:type="character" w:customStyle="1" w:styleId="WW8Num9z7">
    <w:name w:val="WW8Num9z7"/>
    <w:rsid w:val="00485060"/>
  </w:style>
  <w:style w:type="character" w:customStyle="1" w:styleId="WW8Num9z8">
    <w:name w:val="WW8Num9z8"/>
    <w:rsid w:val="00485060"/>
  </w:style>
  <w:style w:type="character" w:customStyle="1" w:styleId="WW8Num10z0">
    <w:name w:val="WW8Num10z0"/>
    <w:rsid w:val="00485060"/>
  </w:style>
  <w:style w:type="character" w:customStyle="1" w:styleId="WW8Num10z1">
    <w:name w:val="WW8Num10z1"/>
    <w:rsid w:val="00485060"/>
  </w:style>
  <w:style w:type="character" w:customStyle="1" w:styleId="WW8Num10z2">
    <w:name w:val="WW8Num10z2"/>
    <w:rsid w:val="00485060"/>
  </w:style>
  <w:style w:type="character" w:customStyle="1" w:styleId="WW8Num10z3">
    <w:name w:val="WW8Num10z3"/>
    <w:rsid w:val="00485060"/>
  </w:style>
  <w:style w:type="character" w:customStyle="1" w:styleId="WW8Num10z4">
    <w:name w:val="WW8Num10z4"/>
    <w:rsid w:val="00485060"/>
  </w:style>
  <w:style w:type="character" w:customStyle="1" w:styleId="WW8Num10z5">
    <w:name w:val="WW8Num10z5"/>
    <w:rsid w:val="00485060"/>
  </w:style>
  <w:style w:type="character" w:customStyle="1" w:styleId="WW8Num10z6">
    <w:name w:val="WW8Num10z6"/>
    <w:rsid w:val="00485060"/>
  </w:style>
  <w:style w:type="character" w:customStyle="1" w:styleId="WW8Num10z7">
    <w:name w:val="WW8Num10z7"/>
    <w:rsid w:val="00485060"/>
  </w:style>
  <w:style w:type="character" w:customStyle="1" w:styleId="WW8Num10z8">
    <w:name w:val="WW8Num10z8"/>
    <w:rsid w:val="00485060"/>
  </w:style>
  <w:style w:type="character" w:customStyle="1" w:styleId="WW8Num11z0">
    <w:name w:val="WW8Num11z0"/>
    <w:rsid w:val="00485060"/>
  </w:style>
  <w:style w:type="character" w:customStyle="1" w:styleId="WW8Num11z2">
    <w:name w:val="WW8Num11z2"/>
    <w:rsid w:val="00485060"/>
  </w:style>
  <w:style w:type="character" w:customStyle="1" w:styleId="WW8Num11z3">
    <w:name w:val="WW8Num11z3"/>
    <w:rsid w:val="00485060"/>
  </w:style>
  <w:style w:type="character" w:customStyle="1" w:styleId="WW8Num11z4">
    <w:name w:val="WW8Num11z4"/>
    <w:rsid w:val="00485060"/>
  </w:style>
  <w:style w:type="character" w:customStyle="1" w:styleId="WW8Num11z5">
    <w:name w:val="WW8Num11z5"/>
    <w:rsid w:val="00485060"/>
  </w:style>
  <w:style w:type="character" w:customStyle="1" w:styleId="WW8Num11z6">
    <w:name w:val="WW8Num11z6"/>
    <w:rsid w:val="00485060"/>
  </w:style>
  <w:style w:type="character" w:customStyle="1" w:styleId="WW8Num11z7">
    <w:name w:val="WW8Num11z7"/>
    <w:rsid w:val="00485060"/>
  </w:style>
  <w:style w:type="character" w:customStyle="1" w:styleId="WW8Num11z8">
    <w:name w:val="WW8Num11z8"/>
    <w:rsid w:val="00485060"/>
  </w:style>
  <w:style w:type="character" w:customStyle="1" w:styleId="WW8Num12z0">
    <w:name w:val="WW8Num12z0"/>
    <w:rsid w:val="00485060"/>
  </w:style>
  <w:style w:type="character" w:customStyle="1" w:styleId="WW8Num12z1">
    <w:name w:val="WW8Num12z1"/>
    <w:rsid w:val="00485060"/>
  </w:style>
  <w:style w:type="character" w:customStyle="1" w:styleId="WW8Num12z2">
    <w:name w:val="WW8Num12z2"/>
    <w:rsid w:val="00485060"/>
  </w:style>
  <w:style w:type="character" w:customStyle="1" w:styleId="WW8Num12z3">
    <w:name w:val="WW8Num12z3"/>
    <w:rsid w:val="00485060"/>
  </w:style>
  <w:style w:type="character" w:customStyle="1" w:styleId="WW8Num12z4">
    <w:name w:val="WW8Num12z4"/>
    <w:rsid w:val="00485060"/>
  </w:style>
  <w:style w:type="character" w:customStyle="1" w:styleId="WW8Num12z5">
    <w:name w:val="WW8Num12z5"/>
    <w:rsid w:val="00485060"/>
  </w:style>
  <w:style w:type="character" w:customStyle="1" w:styleId="WW8Num12z6">
    <w:name w:val="WW8Num12z6"/>
    <w:rsid w:val="00485060"/>
  </w:style>
  <w:style w:type="character" w:customStyle="1" w:styleId="WW8Num12z7">
    <w:name w:val="WW8Num12z7"/>
    <w:rsid w:val="00485060"/>
  </w:style>
  <w:style w:type="character" w:customStyle="1" w:styleId="WW8Num12z8">
    <w:name w:val="WW8Num12z8"/>
    <w:rsid w:val="00485060"/>
  </w:style>
  <w:style w:type="character" w:customStyle="1" w:styleId="WW8Num13z0">
    <w:name w:val="WW8Num13z0"/>
    <w:rsid w:val="00485060"/>
  </w:style>
  <w:style w:type="character" w:customStyle="1" w:styleId="WW8Num13z2">
    <w:name w:val="WW8Num13z2"/>
    <w:rsid w:val="00485060"/>
  </w:style>
  <w:style w:type="character" w:customStyle="1" w:styleId="WW8Num13z3">
    <w:name w:val="WW8Num13z3"/>
    <w:rsid w:val="00485060"/>
  </w:style>
  <w:style w:type="character" w:customStyle="1" w:styleId="WW8Num13z4">
    <w:name w:val="WW8Num13z4"/>
    <w:rsid w:val="00485060"/>
  </w:style>
  <w:style w:type="character" w:customStyle="1" w:styleId="WW8Num13z5">
    <w:name w:val="WW8Num13z5"/>
    <w:rsid w:val="00485060"/>
  </w:style>
  <w:style w:type="character" w:customStyle="1" w:styleId="WW8Num13z6">
    <w:name w:val="WW8Num13z6"/>
    <w:rsid w:val="00485060"/>
  </w:style>
  <w:style w:type="character" w:customStyle="1" w:styleId="WW8Num13z7">
    <w:name w:val="WW8Num13z7"/>
    <w:rsid w:val="00485060"/>
  </w:style>
  <w:style w:type="character" w:customStyle="1" w:styleId="WW8Num13z8">
    <w:name w:val="WW8Num13z8"/>
    <w:rsid w:val="00485060"/>
  </w:style>
  <w:style w:type="character" w:customStyle="1" w:styleId="WW8Num14z0">
    <w:name w:val="WW8Num14z0"/>
    <w:rsid w:val="00485060"/>
  </w:style>
  <w:style w:type="character" w:customStyle="1" w:styleId="WW8Num14z2">
    <w:name w:val="WW8Num14z2"/>
    <w:rsid w:val="00485060"/>
  </w:style>
  <w:style w:type="character" w:customStyle="1" w:styleId="WW8Num14z3">
    <w:name w:val="WW8Num14z3"/>
    <w:rsid w:val="00485060"/>
  </w:style>
  <w:style w:type="character" w:customStyle="1" w:styleId="WW8Num14z4">
    <w:name w:val="WW8Num14z4"/>
    <w:rsid w:val="00485060"/>
  </w:style>
  <w:style w:type="character" w:customStyle="1" w:styleId="WW8Num14z5">
    <w:name w:val="WW8Num14z5"/>
    <w:rsid w:val="00485060"/>
  </w:style>
  <w:style w:type="character" w:customStyle="1" w:styleId="WW8Num14z6">
    <w:name w:val="WW8Num14z6"/>
    <w:rsid w:val="00485060"/>
  </w:style>
  <w:style w:type="character" w:customStyle="1" w:styleId="WW8Num14z7">
    <w:name w:val="WW8Num14z7"/>
    <w:rsid w:val="00485060"/>
  </w:style>
  <w:style w:type="character" w:customStyle="1" w:styleId="WW8Num14z8">
    <w:name w:val="WW8Num14z8"/>
    <w:rsid w:val="00485060"/>
  </w:style>
  <w:style w:type="character" w:customStyle="1" w:styleId="WW8Num15z0">
    <w:name w:val="WW8Num15z0"/>
    <w:rsid w:val="00485060"/>
  </w:style>
  <w:style w:type="character" w:customStyle="1" w:styleId="WW8Num15z1">
    <w:name w:val="WW8Num15z1"/>
    <w:rsid w:val="00485060"/>
  </w:style>
  <w:style w:type="character" w:customStyle="1" w:styleId="WW8Num15z2">
    <w:name w:val="WW8Num15z2"/>
    <w:rsid w:val="00485060"/>
  </w:style>
  <w:style w:type="character" w:customStyle="1" w:styleId="WW8Num15z3">
    <w:name w:val="WW8Num15z3"/>
    <w:rsid w:val="00485060"/>
  </w:style>
  <w:style w:type="character" w:customStyle="1" w:styleId="WW8Num15z4">
    <w:name w:val="WW8Num15z4"/>
    <w:rsid w:val="00485060"/>
  </w:style>
  <w:style w:type="character" w:customStyle="1" w:styleId="WW8Num15z5">
    <w:name w:val="WW8Num15z5"/>
    <w:rsid w:val="00485060"/>
  </w:style>
  <w:style w:type="character" w:customStyle="1" w:styleId="WW8Num15z6">
    <w:name w:val="WW8Num15z6"/>
    <w:rsid w:val="00485060"/>
  </w:style>
  <w:style w:type="character" w:customStyle="1" w:styleId="WW8Num15z7">
    <w:name w:val="WW8Num15z7"/>
    <w:rsid w:val="00485060"/>
  </w:style>
  <w:style w:type="character" w:customStyle="1" w:styleId="WW8Num15z8">
    <w:name w:val="WW8Num15z8"/>
    <w:rsid w:val="00485060"/>
  </w:style>
  <w:style w:type="character" w:customStyle="1" w:styleId="WW8Num16z0">
    <w:name w:val="WW8Num16z0"/>
    <w:rsid w:val="00485060"/>
  </w:style>
  <w:style w:type="character" w:customStyle="1" w:styleId="WW8Num16z2">
    <w:name w:val="WW8Num16z2"/>
    <w:rsid w:val="00485060"/>
  </w:style>
  <w:style w:type="character" w:customStyle="1" w:styleId="WW8Num16z3">
    <w:name w:val="WW8Num16z3"/>
    <w:rsid w:val="00485060"/>
  </w:style>
  <w:style w:type="character" w:customStyle="1" w:styleId="WW8Num16z4">
    <w:name w:val="WW8Num16z4"/>
    <w:rsid w:val="00485060"/>
  </w:style>
  <w:style w:type="character" w:customStyle="1" w:styleId="WW8Num16z5">
    <w:name w:val="WW8Num16z5"/>
    <w:rsid w:val="00485060"/>
  </w:style>
  <w:style w:type="character" w:customStyle="1" w:styleId="WW8Num16z6">
    <w:name w:val="WW8Num16z6"/>
    <w:rsid w:val="00485060"/>
  </w:style>
  <w:style w:type="character" w:customStyle="1" w:styleId="WW8Num16z7">
    <w:name w:val="WW8Num16z7"/>
    <w:rsid w:val="00485060"/>
  </w:style>
  <w:style w:type="character" w:customStyle="1" w:styleId="WW8Num16z8">
    <w:name w:val="WW8Num16z8"/>
    <w:rsid w:val="00485060"/>
  </w:style>
  <w:style w:type="character" w:customStyle="1" w:styleId="WW8Num17z0">
    <w:name w:val="WW8Num17z0"/>
    <w:rsid w:val="00485060"/>
  </w:style>
  <w:style w:type="character" w:customStyle="1" w:styleId="WW8Num17z1">
    <w:name w:val="WW8Num17z1"/>
    <w:rsid w:val="00485060"/>
  </w:style>
  <w:style w:type="character" w:customStyle="1" w:styleId="WW8Num17z2">
    <w:name w:val="WW8Num17z2"/>
    <w:rsid w:val="00485060"/>
  </w:style>
  <w:style w:type="character" w:customStyle="1" w:styleId="WW8Num17z3">
    <w:name w:val="WW8Num17z3"/>
    <w:rsid w:val="00485060"/>
  </w:style>
  <w:style w:type="character" w:customStyle="1" w:styleId="WW8Num17z4">
    <w:name w:val="WW8Num17z4"/>
    <w:rsid w:val="00485060"/>
  </w:style>
  <w:style w:type="character" w:customStyle="1" w:styleId="WW8Num17z5">
    <w:name w:val="WW8Num17z5"/>
    <w:rsid w:val="00485060"/>
  </w:style>
  <w:style w:type="character" w:customStyle="1" w:styleId="WW8Num17z6">
    <w:name w:val="WW8Num17z6"/>
    <w:rsid w:val="00485060"/>
  </w:style>
  <w:style w:type="character" w:customStyle="1" w:styleId="WW8Num17z7">
    <w:name w:val="WW8Num17z7"/>
    <w:rsid w:val="00485060"/>
  </w:style>
  <w:style w:type="character" w:customStyle="1" w:styleId="WW8Num17z8">
    <w:name w:val="WW8Num17z8"/>
    <w:rsid w:val="00485060"/>
  </w:style>
  <w:style w:type="character" w:customStyle="1" w:styleId="WW8Num18z0">
    <w:name w:val="WW8Num18z0"/>
    <w:rsid w:val="00485060"/>
  </w:style>
  <w:style w:type="character" w:customStyle="1" w:styleId="WW8Num18z1">
    <w:name w:val="WW8Num18z1"/>
    <w:rsid w:val="00485060"/>
  </w:style>
  <w:style w:type="character" w:customStyle="1" w:styleId="WW8Num18z2">
    <w:name w:val="WW8Num18z2"/>
    <w:rsid w:val="00485060"/>
  </w:style>
  <w:style w:type="character" w:customStyle="1" w:styleId="WW8Num18z3">
    <w:name w:val="WW8Num18z3"/>
    <w:rsid w:val="00485060"/>
  </w:style>
  <w:style w:type="character" w:customStyle="1" w:styleId="WW8Num18z4">
    <w:name w:val="WW8Num18z4"/>
    <w:rsid w:val="00485060"/>
  </w:style>
  <w:style w:type="character" w:customStyle="1" w:styleId="WW8Num18z5">
    <w:name w:val="WW8Num18z5"/>
    <w:rsid w:val="00485060"/>
  </w:style>
  <w:style w:type="character" w:customStyle="1" w:styleId="WW8Num18z6">
    <w:name w:val="WW8Num18z6"/>
    <w:rsid w:val="00485060"/>
  </w:style>
  <w:style w:type="character" w:customStyle="1" w:styleId="WW8Num18z7">
    <w:name w:val="WW8Num18z7"/>
    <w:rsid w:val="00485060"/>
  </w:style>
  <w:style w:type="character" w:customStyle="1" w:styleId="WW8Num18z8">
    <w:name w:val="WW8Num18z8"/>
    <w:rsid w:val="00485060"/>
  </w:style>
  <w:style w:type="character" w:customStyle="1" w:styleId="WW8Num19z0">
    <w:name w:val="WW8Num19z0"/>
    <w:rsid w:val="00485060"/>
  </w:style>
  <w:style w:type="character" w:customStyle="1" w:styleId="WW8Num19z1">
    <w:name w:val="WW8Num19z1"/>
    <w:rsid w:val="00485060"/>
  </w:style>
  <w:style w:type="character" w:customStyle="1" w:styleId="WW8Num19z2">
    <w:name w:val="WW8Num19z2"/>
    <w:rsid w:val="00485060"/>
  </w:style>
  <w:style w:type="character" w:customStyle="1" w:styleId="WW8Num19z3">
    <w:name w:val="WW8Num19z3"/>
    <w:rsid w:val="00485060"/>
  </w:style>
  <w:style w:type="character" w:customStyle="1" w:styleId="WW8Num19z4">
    <w:name w:val="WW8Num19z4"/>
    <w:rsid w:val="00485060"/>
  </w:style>
  <w:style w:type="character" w:customStyle="1" w:styleId="WW8Num19z5">
    <w:name w:val="WW8Num19z5"/>
    <w:rsid w:val="00485060"/>
  </w:style>
  <w:style w:type="character" w:customStyle="1" w:styleId="WW8Num19z6">
    <w:name w:val="WW8Num19z6"/>
    <w:rsid w:val="00485060"/>
  </w:style>
  <w:style w:type="character" w:customStyle="1" w:styleId="WW8Num19z7">
    <w:name w:val="WW8Num19z7"/>
    <w:rsid w:val="00485060"/>
  </w:style>
  <w:style w:type="character" w:customStyle="1" w:styleId="WW8Num19z8">
    <w:name w:val="WW8Num19z8"/>
    <w:rsid w:val="00485060"/>
  </w:style>
  <w:style w:type="character" w:customStyle="1" w:styleId="WW8Num20z0">
    <w:name w:val="WW8Num20z0"/>
    <w:rsid w:val="00485060"/>
  </w:style>
  <w:style w:type="character" w:customStyle="1" w:styleId="WW8Num20z1">
    <w:name w:val="WW8Num20z1"/>
    <w:rsid w:val="00485060"/>
  </w:style>
  <w:style w:type="character" w:customStyle="1" w:styleId="WW8Num20z2">
    <w:name w:val="WW8Num20z2"/>
    <w:rsid w:val="00485060"/>
  </w:style>
  <w:style w:type="character" w:customStyle="1" w:styleId="WW8Num20z3">
    <w:name w:val="WW8Num20z3"/>
    <w:rsid w:val="00485060"/>
  </w:style>
  <w:style w:type="character" w:customStyle="1" w:styleId="WW8Num20z4">
    <w:name w:val="WW8Num20z4"/>
    <w:rsid w:val="00485060"/>
  </w:style>
  <w:style w:type="character" w:customStyle="1" w:styleId="WW8Num20z5">
    <w:name w:val="WW8Num20z5"/>
    <w:rsid w:val="00485060"/>
  </w:style>
  <w:style w:type="character" w:customStyle="1" w:styleId="WW8Num20z6">
    <w:name w:val="WW8Num20z6"/>
    <w:rsid w:val="00485060"/>
  </w:style>
  <w:style w:type="character" w:customStyle="1" w:styleId="WW8Num20z7">
    <w:name w:val="WW8Num20z7"/>
    <w:rsid w:val="00485060"/>
  </w:style>
  <w:style w:type="character" w:customStyle="1" w:styleId="WW8Num20z8">
    <w:name w:val="WW8Num20z8"/>
    <w:rsid w:val="00485060"/>
  </w:style>
  <w:style w:type="character" w:customStyle="1" w:styleId="WW8Num21z0">
    <w:name w:val="WW8Num21z0"/>
    <w:rsid w:val="00485060"/>
  </w:style>
  <w:style w:type="character" w:customStyle="1" w:styleId="WW8Num21z2">
    <w:name w:val="WW8Num21z2"/>
    <w:rsid w:val="00485060"/>
  </w:style>
  <w:style w:type="character" w:customStyle="1" w:styleId="WW8Num21z3">
    <w:name w:val="WW8Num21z3"/>
    <w:rsid w:val="00485060"/>
  </w:style>
  <w:style w:type="character" w:customStyle="1" w:styleId="WW8Num21z4">
    <w:name w:val="WW8Num21z4"/>
    <w:rsid w:val="00485060"/>
  </w:style>
  <w:style w:type="character" w:customStyle="1" w:styleId="WW8Num21z5">
    <w:name w:val="WW8Num21z5"/>
    <w:rsid w:val="00485060"/>
  </w:style>
  <w:style w:type="character" w:customStyle="1" w:styleId="WW8Num21z6">
    <w:name w:val="WW8Num21z6"/>
    <w:rsid w:val="00485060"/>
  </w:style>
  <w:style w:type="character" w:customStyle="1" w:styleId="WW8Num21z7">
    <w:name w:val="WW8Num21z7"/>
    <w:rsid w:val="00485060"/>
  </w:style>
  <w:style w:type="character" w:customStyle="1" w:styleId="WW8Num21z8">
    <w:name w:val="WW8Num21z8"/>
    <w:rsid w:val="00485060"/>
  </w:style>
  <w:style w:type="character" w:customStyle="1" w:styleId="WW8Num22z0">
    <w:name w:val="WW8Num22z0"/>
    <w:rsid w:val="00485060"/>
  </w:style>
  <w:style w:type="character" w:customStyle="1" w:styleId="WW8Num22z1">
    <w:name w:val="WW8Num22z1"/>
    <w:rsid w:val="00485060"/>
  </w:style>
  <w:style w:type="character" w:customStyle="1" w:styleId="WW8Num22z2">
    <w:name w:val="WW8Num22z2"/>
    <w:rsid w:val="00485060"/>
  </w:style>
  <w:style w:type="character" w:customStyle="1" w:styleId="WW8Num22z3">
    <w:name w:val="WW8Num22z3"/>
    <w:rsid w:val="00485060"/>
  </w:style>
  <w:style w:type="character" w:customStyle="1" w:styleId="WW8Num22z4">
    <w:name w:val="WW8Num22z4"/>
    <w:rsid w:val="00485060"/>
  </w:style>
  <w:style w:type="character" w:customStyle="1" w:styleId="WW8Num22z5">
    <w:name w:val="WW8Num22z5"/>
    <w:rsid w:val="00485060"/>
  </w:style>
  <w:style w:type="character" w:customStyle="1" w:styleId="WW8Num22z6">
    <w:name w:val="WW8Num22z6"/>
    <w:rsid w:val="00485060"/>
  </w:style>
  <w:style w:type="character" w:customStyle="1" w:styleId="WW8Num22z7">
    <w:name w:val="WW8Num22z7"/>
    <w:rsid w:val="00485060"/>
  </w:style>
  <w:style w:type="character" w:customStyle="1" w:styleId="WW8Num22z8">
    <w:name w:val="WW8Num22z8"/>
    <w:rsid w:val="00485060"/>
  </w:style>
  <w:style w:type="character" w:customStyle="1" w:styleId="WW8Num23z0">
    <w:name w:val="WW8Num23z0"/>
    <w:rsid w:val="00485060"/>
  </w:style>
  <w:style w:type="character" w:customStyle="1" w:styleId="WW8Num23z2">
    <w:name w:val="WW8Num23z2"/>
    <w:rsid w:val="00485060"/>
  </w:style>
  <w:style w:type="character" w:customStyle="1" w:styleId="WW8Num23z3">
    <w:name w:val="WW8Num23z3"/>
    <w:rsid w:val="00485060"/>
  </w:style>
  <w:style w:type="character" w:customStyle="1" w:styleId="WW8Num23z4">
    <w:name w:val="WW8Num23z4"/>
    <w:rsid w:val="00485060"/>
  </w:style>
  <w:style w:type="character" w:customStyle="1" w:styleId="WW8Num23z5">
    <w:name w:val="WW8Num23z5"/>
    <w:rsid w:val="00485060"/>
  </w:style>
  <w:style w:type="character" w:customStyle="1" w:styleId="WW8Num23z6">
    <w:name w:val="WW8Num23z6"/>
    <w:rsid w:val="00485060"/>
  </w:style>
  <w:style w:type="character" w:customStyle="1" w:styleId="WW8Num23z7">
    <w:name w:val="WW8Num23z7"/>
    <w:rsid w:val="00485060"/>
  </w:style>
  <w:style w:type="character" w:customStyle="1" w:styleId="WW8Num23z8">
    <w:name w:val="WW8Num23z8"/>
    <w:rsid w:val="00485060"/>
  </w:style>
  <w:style w:type="character" w:customStyle="1" w:styleId="WW8Num24z0">
    <w:name w:val="WW8Num24z0"/>
    <w:rsid w:val="00485060"/>
  </w:style>
  <w:style w:type="character" w:customStyle="1" w:styleId="WW8Num24z1">
    <w:name w:val="WW8Num24z1"/>
    <w:rsid w:val="00485060"/>
  </w:style>
  <w:style w:type="character" w:customStyle="1" w:styleId="WW8Num24z2">
    <w:name w:val="WW8Num24z2"/>
    <w:rsid w:val="00485060"/>
  </w:style>
  <w:style w:type="character" w:customStyle="1" w:styleId="WW8Num24z3">
    <w:name w:val="WW8Num24z3"/>
    <w:rsid w:val="00485060"/>
  </w:style>
  <w:style w:type="character" w:customStyle="1" w:styleId="WW8Num24z4">
    <w:name w:val="WW8Num24z4"/>
    <w:rsid w:val="00485060"/>
  </w:style>
  <w:style w:type="character" w:customStyle="1" w:styleId="WW8Num24z5">
    <w:name w:val="WW8Num24z5"/>
    <w:rsid w:val="00485060"/>
  </w:style>
  <w:style w:type="character" w:customStyle="1" w:styleId="WW8Num24z6">
    <w:name w:val="WW8Num24z6"/>
    <w:rsid w:val="00485060"/>
  </w:style>
  <w:style w:type="character" w:customStyle="1" w:styleId="WW8Num24z7">
    <w:name w:val="WW8Num24z7"/>
    <w:rsid w:val="00485060"/>
  </w:style>
  <w:style w:type="character" w:customStyle="1" w:styleId="WW8Num24z8">
    <w:name w:val="WW8Num24z8"/>
    <w:rsid w:val="00485060"/>
  </w:style>
  <w:style w:type="character" w:customStyle="1" w:styleId="WW8Num25z0">
    <w:name w:val="WW8Num25z0"/>
    <w:rsid w:val="00485060"/>
  </w:style>
  <w:style w:type="character" w:customStyle="1" w:styleId="WW8Num26z0">
    <w:name w:val="WW8Num26z0"/>
    <w:rsid w:val="00485060"/>
  </w:style>
  <w:style w:type="character" w:customStyle="1" w:styleId="WW8Num26z1">
    <w:name w:val="WW8Num26z1"/>
    <w:rsid w:val="00485060"/>
  </w:style>
  <w:style w:type="character" w:customStyle="1" w:styleId="WW8Num26z2">
    <w:name w:val="WW8Num26z2"/>
    <w:rsid w:val="00485060"/>
  </w:style>
  <w:style w:type="character" w:customStyle="1" w:styleId="WW8Num26z3">
    <w:name w:val="WW8Num26z3"/>
    <w:rsid w:val="00485060"/>
  </w:style>
  <w:style w:type="character" w:customStyle="1" w:styleId="WW8Num26z4">
    <w:name w:val="WW8Num26z4"/>
    <w:rsid w:val="00485060"/>
  </w:style>
  <w:style w:type="character" w:customStyle="1" w:styleId="WW8Num26z5">
    <w:name w:val="WW8Num26z5"/>
    <w:rsid w:val="00485060"/>
  </w:style>
  <w:style w:type="character" w:customStyle="1" w:styleId="WW8Num26z6">
    <w:name w:val="WW8Num26z6"/>
    <w:rsid w:val="00485060"/>
  </w:style>
  <w:style w:type="character" w:customStyle="1" w:styleId="WW8Num26z7">
    <w:name w:val="WW8Num26z7"/>
    <w:rsid w:val="00485060"/>
  </w:style>
  <w:style w:type="character" w:customStyle="1" w:styleId="WW8Num26z8">
    <w:name w:val="WW8Num26z8"/>
    <w:rsid w:val="00485060"/>
  </w:style>
  <w:style w:type="character" w:customStyle="1" w:styleId="12">
    <w:name w:val="Основной шрифт абзаца1"/>
    <w:rsid w:val="00485060"/>
  </w:style>
  <w:style w:type="character" w:styleId="af">
    <w:name w:val="Hyperlink"/>
    <w:uiPriority w:val="99"/>
    <w:rsid w:val="00485060"/>
    <w:rPr>
      <w:color w:val="0000FF"/>
      <w:u w:val="single"/>
    </w:rPr>
  </w:style>
  <w:style w:type="character" w:styleId="af0">
    <w:name w:val="FollowedHyperlink"/>
    <w:uiPriority w:val="99"/>
    <w:rsid w:val="00485060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85060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85060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85060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85060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85060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85060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85060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85060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85060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85060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85060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85060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85060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85060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85060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85060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8506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85060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8506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85060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85060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85060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85060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85060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85060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85060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85060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85060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8506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8506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85060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85060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85060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85060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85060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85060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85060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8506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8506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85060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85060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85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85060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85060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85060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85060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85060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85060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85060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85060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85060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85060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85060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85060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85060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85060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85060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85060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85060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85060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85060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85060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85060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85060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85060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85060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85060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85060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85060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85060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85060"/>
  </w:style>
  <w:style w:type="numbering" w:customStyle="1" w:styleId="25">
    <w:name w:val="Нет списка2"/>
    <w:next w:val="a2"/>
    <w:uiPriority w:val="99"/>
    <w:semiHidden/>
    <w:unhideWhenUsed/>
    <w:rsid w:val="00485060"/>
  </w:style>
  <w:style w:type="paragraph" w:customStyle="1" w:styleId="xl136">
    <w:name w:val="xl136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850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850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850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85060"/>
  </w:style>
  <w:style w:type="numbering" w:customStyle="1" w:styleId="42">
    <w:name w:val="Нет списка4"/>
    <w:next w:val="a2"/>
    <w:uiPriority w:val="99"/>
    <w:semiHidden/>
    <w:unhideWhenUsed/>
    <w:rsid w:val="00485060"/>
  </w:style>
  <w:style w:type="numbering" w:customStyle="1" w:styleId="52">
    <w:name w:val="Нет списка5"/>
    <w:next w:val="a2"/>
    <w:uiPriority w:val="99"/>
    <w:semiHidden/>
    <w:unhideWhenUsed/>
    <w:rsid w:val="00485060"/>
  </w:style>
  <w:style w:type="paragraph" w:customStyle="1" w:styleId="xl142">
    <w:name w:val="xl142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850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850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850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850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85060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850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850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850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850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850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850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85060"/>
  </w:style>
  <w:style w:type="paragraph" w:customStyle="1" w:styleId="xl191">
    <w:name w:val="xl191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85060"/>
  </w:style>
  <w:style w:type="paragraph" w:customStyle="1" w:styleId="xl192">
    <w:name w:val="xl192"/>
    <w:basedOn w:val="a"/>
    <w:rsid w:val="0048506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850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850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850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85060"/>
    <w:rPr>
      <w:b/>
      <w:bCs/>
    </w:rPr>
  </w:style>
  <w:style w:type="character" w:styleId="af9">
    <w:name w:val="Intense Emphasis"/>
    <w:uiPriority w:val="21"/>
    <w:qFormat/>
    <w:rsid w:val="00485060"/>
    <w:rPr>
      <w:i/>
      <w:iCs/>
      <w:color w:val="5B9BD5"/>
    </w:rPr>
  </w:style>
  <w:style w:type="character" w:styleId="afa">
    <w:name w:val="Subtle Emphasis"/>
    <w:uiPriority w:val="19"/>
    <w:qFormat/>
    <w:rsid w:val="00485060"/>
    <w:rPr>
      <w:i/>
      <w:iCs/>
      <w:color w:val="404040"/>
    </w:rPr>
  </w:style>
  <w:style w:type="character" w:styleId="afb">
    <w:name w:val="Subtle Reference"/>
    <w:uiPriority w:val="31"/>
    <w:qFormat/>
    <w:rsid w:val="00485060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85060"/>
  </w:style>
  <w:style w:type="paragraph" w:styleId="afc">
    <w:name w:val="Body Text First Indent"/>
    <w:basedOn w:val="ac"/>
    <w:link w:val="afd"/>
    <w:uiPriority w:val="99"/>
    <w:semiHidden/>
    <w:unhideWhenUsed/>
    <w:rsid w:val="00485060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8506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77</Pages>
  <Words>15953</Words>
  <Characters>90935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2026-07-10T06:12:00Z</dcterms:created>
  <dcterms:modified xsi:type="dcterms:W3CDTF">2026-07-10T06:14:00Z</dcterms:modified>
</cp:coreProperties>
</file>